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12C" w:rsidRDefault="00C1212C" w:rsidP="00C121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DOKUMENTACJA PROJEKTOWA</w:t>
      </w:r>
    </w:p>
    <w:p w:rsidR="00C1212C" w:rsidRDefault="00C1212C" w:rsidP="00C1212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REMONTU POMIESZCZEŃ</w:t>
      </w:r>
    </w:p>
    <w:p w:rsidR="00C1212C" w:rsidRDefault="00C1212C" w:rsidP="00C1212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 SWIETLICY WIEJSKIEJ</w:t>
      </w:r>
    </w:p>
    <w:p w:rsidR="00C1212C" w:rsidRDefault="00C1212C" w:rsidP="00C1212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RUDAWCE GMINA JANÓW</w:t>
      </w:r>
    </w:p>
    <w:p w:rsidR="00C1212C" w:rsidRDefault="00C1212C" w:rsidP="00C1212C">
      <w:pPr>
        <w:jc w:val="center"/>
        <w:rPr>
          <w:b/>
          <w:bCs/>
          <w:sz w:val="28"/>
          <w:szCs w:val="28"/>
        </w:rPr>
      </w:pPr>
    </w:p>
    <w:p w:rsidR="00C1212C" w:rsidRDefault="00C1212C" w:rsidP="00C1212C">
      <w:pPr>
        <w:jc w:val="center"/>
        <w:rPr>
          <w:b/>
          <w:bCs/>
        </w:rPr>
      </w:pPr>
    </w:p>
    <w:p w:rsidR="00C1212C" w:rsidRDefault="00C1212C" w:rsidP="00C1212C"/>
    <w:p w:rsidR="00C1212C" w:rsidRDefault="00C1212C" w:rsidP="00C1212C">
      <w:r>
        <w:rPr>
          <w:b/>
        </w:rPr>
        <w:t>ADRES OBIEKTU</w:t>
      </w:r>
      <w:r>
        <w:t>: 16-130 Janów Rudawka</w:t>
      </w:r>
    </w:p>
    <w:p w:rsidR="00C1212C" w:rsidRDefault="00C1212C" w:rsidP="00C1212C"/>
    <w:p w:rsidR="00E626EF" w:rsidRDefault="00690F09" w:rsidP="00E626EF">
      <w:pPr>
        <w:jc w:val="both"/>
        <w:rPr>
          <w:b/>
          <w:bCs/>
        </w:rPr>
      </w:pPr>
      <w:r>
        <w:rPr>
          <w:b/>
          <w:bCs/>
        </w:rPr>
        <w:t xml:space="preserve">    </w:t>
      </w:r>
      <w:r w:rsidR="00C1212C">
        <w:rPr>
          <w:b/>
          <w:bCs/>
        </w:rPr>
        <w:t>KODY CPV</w:t>
      </w:r>
    </w:p>
    <w:p w:rsidR="00690F09" w:rsidRPr="00E626EF" w:rsidRDefault="00690F09" w:rsidP="00E626EF">
      <w:pPr>
        <w:pStyle w:val="Akapitzlist"/>
        <w:numPr>
          <w:ilvl w:val="0"/>
          <w:numId w:val="25"/>
        </w:numPr>
        <w:jc w:val="both"/>
        <w:rPr>
          <w:b/>
          <w:bCs/>
        </w:rPr>
      </w:pPr>
      <w:r w:rsidRPr="00E626EF">
        <w:rPr>
          <w:rFonts w:eastAsiaTheme="minorHAnsi"/>
          <w:lang w:eastAsia="en-US"/>
        </w:rPr>
        <w:t>45110000-1</w:t>
      </w:r>
      <w:r w:rsidRPr="00E626EF">
        <w:rPr>
          <w:rFonts w:ascii="ARIALBOLD" w:eastAsiaTheme="minorHAnsi" w:hAnsi="ARIALBOLD" w:cs="ARIALBOLD"/>
          <w:sz w:val="15"/>
          <w:szCs w:val="15"/>
          <w:lang w:eastAsia="en-US"/>
        </w:rPr>
        <w:t xml:space="preserve"> </w:t>
      </w:r>
      <w:r w:rsidRPr="00E626EF">
        <w:rPr>
          <w:rFonts w:eastAsiaTheme="minorHAnsi"/>
          <w:lang w:eastAsia="en-US"/>
        </w:rPr>
        <w:t>Roboty rozbiórkowe ( wykucia i zamurowania</w:t>
      </w:r>
      <w:r w:rsidRPr="00E626EF">
        <w:rPr>
          <w:rFonts w:ascii="ARIALBOLD" w:eastAsiaTheme="minorHAnsi" w:hAnsi="ARIALBOLD" w:cs="ARIALBOLD"/>
          <w:sz w:val="15"/>
          <w:szCs w:val="15"/>
          <w:lang w:eastAsia="en-US"/>
        </w:rPr>
        <w:t>)</w:t>
      </w:r>
    </w:p>
    <w:p w:rsidR="00E626EF" w:rsidRDefault="00E626EF" w:rsidP="00E626EF">
      <w:pPr>
        <w:pStyle w:val="Akapitzlist"/>
        <w:numPr>
          <w:ilvl w:val="0"/>
          <w:numId w:val="20"/>
        </w:numPr>
        <w:rPr>
          <w:rFonts w:eastAsiaTheme="minorHAnsi"/>
          <w:lang w:eastAsia="en-US"/>
        </w:rPr>
      </w:pPr>
      <w:r w:rsidRPr="00E626EF">
        <w:rPr>
          <w:rFonts w:eastAsiaTheme="minorHAnsi"/>
          <w:lang w:eastAsia="en-US"/>
        </w:rPr>
        <w:t>45421000-4 roboty w zakresie stolarki budowlanej</w:t>
      </w:r>
    </w:p>
    <w:p w:rsidR="00E626EF" w:rsidRDefault="00E626EF" w:rsidP="00E626EF">
      <w:pPr>
        <w:pStyle w:val="Akapitzlist"/>
        <w:numPr>
          <w:ilvl w:val="0"/>
          <w:numId w:val="20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45210000-2 roboty tynkarskie i murarskie</w:t>
      </w:r>
    </w:p>
    <w:p w:rsidR="00E626EF" w:rsidRPr="00E626EF" w:rsidRDefault="00E626EF" w:rsidP="00E626EF">
      <w:pPr>
        <w:pStyle w:val="Akapitzlist"/>
        <w:numPr>
          <w:ilvl w:val="0"/>
          <w:numId w:val="20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45443000-4 roboty elewacyjne</w:t>
      </w:r>
    </w:p>
    <w:p w:rsidR="00E626EF" w:rsidRDefault="00E626EF" w:rsidP="00E626EF">
      <w:pPr>
        <w:pStyle w:val="Akapitzlist"/>
        <w:numPr>
          <w:ilvl w:val="0"/>
          <w:numId w:val="20"/>
        </w:numPr>
      </w:pPr>
      <w:r w:rsidRPr="00E626EF">
        <w:t>45431000-7 kładzenie płytek</w:t>
      </w:r>
    </w:p>
    <w:p w:rsidR="00E626EF" w:rsidRDefault="00E626EF" w:rsidP="00E626EF">
      <w:pPr>
        <w:pStyle w:val="Akapitzlist"/>
        <w:numPr>
          <w:ilvl w:val="0"/>
          <w:numId w:val="20"/>
        </w:numPr>
      </w:pPr>
      <w:r w:rsidRPr="00E626EF">
        <w:t>4544</w:t>
      </w:r>
      <w:r>
        <w:t>1</w:t>
      </w:r>
      <w:r w:rsidRPr="00E626EF">
        <w:t>000-</w:t>
      </w:r>
      <w:r>
        <w:t>7</w:t>
      </w:r>
      <w:r w:rsidRPr="00E626EF">
        <w:t xml:space="preserve"> roboty malarskie</w:t>
      </w:r>
    </w:p>
    <w:p w:rsidR="00E626EF" w:rsidRPr="00E626EF" w:rsidRDefault="00E626EF" w:rsidP="00E626EF">
      <w:pPr>
        <w:pStyle w:val="Akapitzlist"/>
        <w:numPr>
          <w:ilvl w:val="0"/>
          <w:numId w:val="20"/>
        </w:numPr>
      </w:pPr>
      <w:r>
        <w:t>45431100-8 kładzenie terakoty</w:t>
      </w:r>
    </w:p>
    <w:p w:rsidR="00C1212C" w:rsidRDefault="00C1212C" w:rsidP="00BC2C44">
      <w:pPr>
        <w:widowControl w:val="0"/>
        <w:numPr>
          <w:ilvl w:val="0"/>
          <w:numId w:val="4"/>
        </w:numPr>
        <w:jc w:val="both"/>
      </w:pPr>
      <w:r>
        <w:t>4533</w:t>
      </w:r>
      <w:r w:rsidR="00E626EF">
        <w:t>24</w:t>
      </w:r>
      <w:r>
        <w:t>00-</w:t>
      </w:r>
      <w:r w:rsidR="00E626EF">
        <w:t>7</w:t>
      </w:r>
      <w:r>
        <w:t xml:space="preserve"> roboty sanitarne</w:t>
      </w:r>
    </w:p>
    <w:p w:rsidR="00C1212C" w:rsidRDefault="00C1212C" w:rsidP="00BC2C44">
      <w:pPr>
        <w:widowControl w:val="0"/>
        <w:numPr>
          <w:ilvl w:val="0"/>
          <w:numId w:val="4"/>
        </w:numPr>
        <w:jc w:val="both"/>
      </w:pPr>
      <w:r>
        <w:t>45331</w:t>
      </w:r>
      <w:r w:rsidR="00E626EF">
        <w:t>0</w:t>
      </w:r>
      <w:r>
        <w:t>00-</w:t>
      </w:r>
      <w:r w:rsidR="00E626EF">
        <w:t>6</w:t>
      </w:r>
      <w:r>
        <w:t xml:space="preserve"> </w:t>
      </w:r>
      <w:r w:rsidR="00E626EF">
        <w:t xml:space="preserve">instalowanie urządzeń grzewczych </w:t>
      </w:r>
      <w:r>
        <w:t>.</w:t>
      </w:r>
    </w:p>
    <w:p w:rsidR="00C1212C" w:rsidRDefault="00C1212C" w:rsidP="00BC2C44">
      <w:pPr>
        <w:widowControl w:val="0"/>
        <w:numPr>
          <w:ilvl w:val="0"/>
          <w:numId w:val="4"/>
        </w:numPr>
        <w:jc w:val="both"/>
      </w:pPr>
      <w:r>
        <w:t>4531</w:t>
      </w:r>
      <w:r w:rsidR="00E626EF">
        <w:t>12</w:t>
      </w:r>
      <w:r>
        <w:t>00-</w:t>
      </w:r>
      <w:r w:rsidR="00E626EF">
        <w:t>2</w:t>
      </w:r>
      <w:r>
        <w:t xml:space="preserve"> roboty instalacji elektrycznej</w:t>
      </w:r>
    </w:p>
    <w:p w:rsidR="00405A0A" w:rsidRDefault="00405A0A" w:rsidP="00BC2C44">
      <w:pPr>
        <w:widowControl w:val="0"/>
        <w:numPr>
          <w:ilvl w:val="0"/>
          <w:numId w:val="4"/>
        </w:numPr>
        <w:jc w:val="both"/>
      </w:pPr>
      <w:r>
        <w:t>45233</w:t>
      </w:r>
      <w:r w:rsidR="00E626EF">
        <w:t>34</w:t>
      </w:r>
      <w:r>
        <w:t>0-</w:t>
      </w:r>
      <w:r w:rsidR="00E626EF">
        <w:t>4</w:t>
      </w:r>
      <w:r>
        <w:t xml:space="preserve"> chodnik</w:t>
      </w:r>
    </w:p>
    <w:p w:rsidR="00C1212C" w:rsidRDefault="00C1212C" w:rsidP="00C1212C"/>
    <w:p w:rsidR="00C1212C" w:rsidRDefault="00C1212C" w:rsidP="00C1212C"/>
    <w:p w:rsidR="00C1212C" w:rsidRDefault="00C1212C" w:rsidP="00C1212C">
      <w:pPr>
        <w:rPr>
          <w:bCs/>
        </w:rPr>
      </w:pPr>
      <w:r>
        <w:rPr>
          <w:b/>
        </w:rPr>
        <w:t>ZAMAWIAJĄCY</w:t>
      </w:r>
      <w:r w:rsidR="00634325">
        <w:rPr>
          <w:b/>
        </w:rPr>
        <w:t>:</w:t>
      </w:r>
      <w:r>
        <w:t xml:space="preserve">   </w:t>
      </w:r>
      <w:r>
        <w:rPr>
          <w:bCs/>
        </w:rPr>
        <w:t>Gmina Janów</w:t>
      </w:r>
    </w:p>
    <w:p w:rsidR="00C1212C" w:rsidRDefault="00C1212C" w:rsidP="00C1212C">
      <w:pPr>
        <w:rPr>
          <w:bCs/>
        </w:rPr>
      </w:pPr>
      <w:r>
        <w:rPr>
          <w:bCs/>
        </w:rPr>
        <w:t xml:space="preserve">        </w:t>
      </w:r>
      <w:r w:rsidR="00634325">
        <w:rPr>
          <w:bCs/>
        </w:rPr>
        <w:t xml:space="preserve">                          </w:t>
      </w:r>
      <w:r>
        <w:rPr>
          <w:bCs/>
        </w:rPr>
        <w:t>16-130 Janów  ul. Parkowa 3</w:t>
      </w:r>
    </w:p>
    <w:p w:rsidR="00C1212C" w:rsidRDefault="00C1212C" w:rsidP="00C1212C"/>
    <w:p w:rsidR="00C1212C" w:rsidRDefault="00C1212C" w:rsidP="00C1212C">
      <w:pPr>
        <w:rPr>
          <w:b/>
          <w:bCs/>
        </w:rPr>
      </w:pPr>
      <w:r>
        <w:rPr>
          <w:b/>
          <w:bCs/>
        </w:rPr>
        <w:t>SPIS ZAWARTOŚCI:</w:t>
      </w:r>
    </w:p>
    <w:p w:rsidR="00690F09" w:rsidRPr="00690F09" w:rsidRDefault="00690F09" w:rsidP="00690F09">
      <w:pPr>
        <w:pStyle w:val="Akapitzlist"/>
        <w:widowControl w:val="0"/>
        <w:numPr>
          <w:ilvl w:val="0"/>
          <w:numId w:val="21"/>
        </w:numPr>
        <w:rPr>
          <w:rFonts w:eastAsia="Arial Unicode MS" w:cs="Mangal"/>
          <w:bCs/>
          <w:kern w:val="1"/>
          <w:lang w:eastAsia="hi-IN" w:bidi="hi-IN"/>
        </w:rPr>
      </w:pPr>
      <w:r w:rsidRPr="00690F09">
        <w:rPr>
          <w:rFonts w:eastAsia="Arial Unicode MS" w:cs="Mangal"/>
          <w:bCs/>
          <w:kern w:val="1"/>
          <w:lang w:eastAsia="hi-IN" w:bidi="hi-IN"/>
        </w:rPr>
        <w:t>opis do projektu technicznego</w:t>
      </w:r>
    </w:p>
    <w:p w:rsidR="00C1212C" w:rsidRDefault="00C1212C" w:rsidP="00BC2C44">
      <w:pPr>
        <w:widowControl w:val="0"/>
        <w:numPr>
          <w:ilvl w:val="0"/>
          <w:numId w:val="3"/>
        </w:numPr>
        <w:jc w:val="both"/>
      </w:pPr>
      <w:r>
        <w:t>rzut parteru</w:t>
      </w:r>
    </w:p>
    <w:p w:rsidR="00C1212C" w:rsidRDefault="00C1212C" w:rsidP="00BC2C44">
      <w:pPr>
        <w:widowControl w:val="0"/>
        <w:numPr>
          <w:ilvl w:val="0"/>
          <w:numId w:val="3"/>
        </w:numPr>
        <w:jc w:val="both"/>
      </w:pPr>
      <w:r>
        <w:t>rzut piętra</w:t>
      </w:r>
    </w:p>
    <w:p w:rsidR="00690F09" w:rsidRDefault="00690F09" w:rsidP="00BC2C44">
      <w:pPr>
        <w:widowControl w:val="0"/>
        <w:numPr>
          <w:ilvl w:val="0"/>
          <w:numId w:val="3"/>
        </w:numPr>
        <w:jc w:val="both"/>
      </w:pPr>
      <w:r>
        <w:t>specyfikacja techniczna</w:t>
      </w:r>
    </w:p>
    <w:p w:rsidR="00C1212C" w:rsidRDefault="00C1212C" w:rsidP="00BC2C44">
      <w:pPr>
        <w:widowControl w:val="0"/>
        <w:numPr>
          <w:ilvl w:val="0"/>
          <w:numId w:val="3"/>
        </w:numPr>
        <w:jc w:val="both"/>
      </w:pPr>
      <w:r>
        <w:t>przedmiar robót</w:t>
      </w:r>
    </w:p>
    <w:p w:rsidR="00690F09" w:rsidRDefault="00690F09" w:rsidP="00BC2C44">
      <w:pPr>
        <w:widowControl w:val="0"/>
        <w:numPr>
          <w:ilvl w:val="0"/>
          <w:numId w:val="3"/>
        </w:numPr>
        <w:jc w:val="both"/>
      </w:pPr>
      <w:r>
        <w:t>spis działów przedmiaru</w:t>
      </w:r>
    </w:p>
    <w:p w:rsidR="00C1212C" w:rsidRDefault="00C1212C" w:rsidP="00C1212C"/>
    <w:p w:rsidR="00BC2C44" w:rsidRPr="00BC2C44" w:rsidRDefault="00BC2C44" w:rsidP="00BC2C44">
      <w:r>
        <w:rPr>
          <w:b/>
        </w:rPr>
        <w:t xml:space="preserve">PODMIOT </w:t>
      </w:r>
      <w:r w:rsidR="00C1212C">
        <w:rPr>
          <w:b/>
        </w:rPr>
        <w:t xml:space="preserve"> OPRACOWUJĄC</w:t>
      </w:r>
      <w:r>
        <w:rPr>
          <w:b/>
        </w:rPr>
        <w:t xml:space="preserve">Y DOMUMENTACJĘ:  </w:t>
      </w:r>
      <w:r w:rsidRPr="00BC2C44">
        <w:t xml:space="preserve"> </w:t>
      </w:r>
      <w:r>
        <w:t>„</w:t>
      </w:r>
      <w:r w:rsidRPr="00BC2C44">
        <w:rPr>
          <w:bCs/>
        </w:rPr>
        <w:t xml:space="preserve">Kolorowy Dom” P.U.H.                   </w:t>
      </w:r>
    </w:p>
    <w:p w:rsidR="00BC2C44" w:rsidRPr="00BC2C44" w:rsidRDefault="00BC2C44" w:rsidP="00BC2C44">
      <w:pPr>
        <w:rPr>
          <w:bCs/>
        </w:rPr>
      </w:pPr>
      <w:r w:rsidRPr="00BC2C44">
        <w:t xml:space="preserve">                                                                                                 </w:t>
      </w:r>
      <w:r>
        <w:t xml:space="preserve"> </w:t>
      </w:r>
      <w:r w:rsidR="0007614C">
        <w:t xml:space="preserve">     </w:t>
      </w:r>
      <w:r>
        <w:t xml:space="preserve"> </w:t>
      </w:r>
      <w:r w:rsidRPr="00BC2C44">
        <w:rPr>
          <w:bCs/>
        </w:rPr>
        <w:t xml:space="preserve">Henryk </w:t>
      </w:r>
      <w:proofErr w:type="spellStart"/>
      <w:r w:rsidRPr="00BC2C44">
        <w:rPr>
          <w:bCs/>
        </w:rPr>
        <w:t>Mosiejko</w:t>
      </w:r>
      <w:proofErr w:type="spellEnd"/>
      <w:r w:rsidRPr="00BC2C44">
        <w:rPr>
          <w:bCs/>
        </w:rPr>
        <w:t xml:space="preserve"> </w:t>
      </w:r>
    </w:p>
    <w:p w:rsidR="00BC2C44" w:rsidRPr="00BC2C44" w:rsidRDefault="00BC2C44" w:rsidP="00BC2C44">
      <w:r w:rsidRPr="00BC2C44">
        <w:t xml:space="preserve">                                                                                </w:t>
      </w:r>
      <w:r>
        <w:t xml:space="preserve">         </w:t>
      </w:r>
      <w:r w:rsidRPr="00BC2C44">
        <w:t xml:space="preserve"> 16-100 Sokółka ul. Dąbrowskiego 16</w:t>
      </w:r>
    </w:p>
    <w:p w:rsidR="00C1212C" w:rsidRDefault="00C1212C" w:rsidP="00C1212C">
      <w:pPr>
        <w:rPr>
          <w:b/>
        </w:rPr>
      </w:pPr>
    </w:p>
    <w:p w:rsidR="00C1212C" w:rsidRDefault="00C1212C" w:rsidP="00C1212C">
      <w:pPr>
        <w:rPr>
          <w:b/>
        </w:rPr>
      </w:pPr>
    </w:p>
    <w:p w:rsidR="00C1212C" w:rsidRDefault="00C1212C" w:rsidP="00C1212C">
      <w:r w:rsidRPr="00BC2C44">
        <w:rPr>
          <w:b/>
        </w:rPr>
        <w:t xml:space="preserve"> </w:t>
      </w:r>
      <w:r w:rsidR="00BC2C44" w:rsidRPr="00BC2C44">
        <w:rPr>
          <w:b/>
        </w:rPr>
        <w:t>AUTOR OPRACOWANIA</w:t>
      </w:r>
      <w:r>
        <w:t xml:space="preserve">:   </w:t>
      </w:r>
      <w:r w:rsidRPr="00BC2C44">
        <w:rPr>
          <w:bCs/>
        </w:rPr>
        <w:t xml:space="preserve">Henryk </w:t>
      </w:r>
      <w:proofErr w:type="spellStart"/>
      <w:r w:rsidRPr="00BC2C44">
        <w:rPr>
          <w:bCs/>
        </w:rPr>
        <w:t>Mosiejko</w:t>
      </w:r>
      <w:proofErr w:type="spellEnd"/>
      <w:r>
        <w:rPr>
          <w:b/>
          <w:bCs/>
        </w:rPr>
        <w:t xml:space="preserve"> </w:t>
      </w:r>
      <w:proofErr w:type="spellStart"/>
      <w:r>
        <w:t>upr</w:t>
      </w:r>
      <w:proofErr w:type="spellEnd"/>
      <w:r>
        <w:t>. bud. BŁ/116/90</w:t>
      </w:r>
    </w:p>
    <w:p w:rsidR="00C1212C" w:rsidRDefault="00C1212C" w:rsidP="00C1212C"/>
    <w:p w:rsidR="00AF41AD" w:rsidRDefault="00AF41AD" w:rsidP="00AF41AD">
      <w:r w:rsidRPr="00AF41AD">
        <w:rPr>
          <w:b/>
        </w:rPr>
        <w:t>DATA OPRACOWANIA</w:t>
      </w:r>
      <w:r>
        <w:t>:  Sokółka 20..09.2012</w:t>
      </w:r>
    </w:p>
    <w:p w:rsidR="00AF41AD" w:rsidRDefault="00AF41AD" w:rsidP="00AF41AD"/>
    <w:p w:rsidR="00C1212C" w:rsidRDefault="00C1212C" w:rsidP="00C1212C"/>
    <w:p w:rsidR="00C1212C" w:rsidRDefault="00C1212C" w:rsidP="00C1212C"/>
    <w:p w:rsidR="00C1212C" w:rsidRDefault="00C1212C" w:rsidP="00C1212C"/>
    <w:p w:rsidR="00C1212C" w:rsidRDefault="00C1212C" w:rsidP="00C1212C"/>
    <w:p w:rsidR="00C1212C" w:rsidRDefault="00C1212C" w:rsidP="00C1212C"/>
    <w:p w:rsidR="00C1212C" w:rsidRDefault="00C1212C" w:rsidP="00C1212C"/>
    <w:p w:rsidR="00C1212C" w:rsidRDefault="00C1212C" w:rsidP="00C1212C"/>
    <w:p w:rsidR="00C1212C" w:rsidRDefault="00C1212C" w:rsidP="00C1212C">
      <w:r>
        <w:t xml:space="preserve">                                                                                                        </w:t>
      </w:r>
    </w:p>
    <w:p w:rsidR="00C1212C" w:rsidRDefault="00C1212C" w:rsidP="00C1212C"/>
    <w:p w:rsidR="00AF41AD" w:rsidRPr="00AF41AD" w:rsidRDefault="00AF41AD" w:rsidP="00AF41AD">
      <w:pPr>
        <w:widowControl w:val="0"/>
        <w:jc w:val="center"/>
        <w:rPr>
          <w:rFonts w:eastAsia="Arial Unicode MS" w:cs="Mangal"/>
          <w:b/>
          <w:bCs/>
          <w:kern w:val="1"/>
          <w:sz w:val="28"/>
          <w:szCs w:val="28"/>
          <w:lang w:eastAsia="hi-IN" w:bidi="hi-IN"/>
        </w:rPr>
      </w:pPr>
    </w:p>
    <w:p w:rsidR="00AF41AD" w:rsidRPr="00AF41AD" w:rsidRDefault="00AF41AD" w:rsidP="00AF41AD">
      <w:pPr>
        <w:widowControl w:val="0"/>
        <w:jc w:val="center"/>
        <w:rPr>
          <w:rFonts w:eastAsia="Arial Unicode MS" w:cs="Mangal"/>
          <w:b/>
          <w:bCs/>
          <w:kern w:val="1"/>
          <w:sz w:val="28"/>
          <w:szCs w:val="28"/>
          <w:lang w:eastAsia="hi-IN" w:bidi="hi-IN"/>
        </w:rPr>
      </w:pPr>
      <w:r w:rsidRPr="00AF41AD">
        <w:rPr>
          <w:rFonts w:eastAsia="Arial Unicode MS" w:cs="Mangal"/>
          <w:b/>
          <w:bCs/>
          <w:kern w:val="1"/>
          <w:sz w:val="28"/>
          <w:szCs w:val="28"/>
          <w:lang w:eastAsia="hi-IN" w:bidi="hi-IN"/>
        </w:rPr>
        <w:t>OPIS DO PROJEKTU TECHNICZNEGO</w:t>
      </w:r>
    </w:p>
    <w:p w:rsidR="00AF41AD" w:rsidRPr="00AF41AD" w:rsidRDefault="00AF41AD" w:rsidP="00AF41AD">
      <w:pPr>
        <w:widowControl w:val="0"/>
        <w:jc w:val="center"/>
        <w:rPr>
          <w:rFonts w:eastAsia="Arial Unicode MS" w:cs="Mangal"/>
          <w:b/>
          <w:bCs/>
          <w:kern w:val="1"/>
          <w:lang w:eastAsia="hi-IN" w:bidi="hi-IN"/>
        </w:rPr>
      </w:pPr>
    </w:p>
    <w:p w:rsidR="00AF41AD" w:rsidRPr="00AF41AD" w:rsidRDefault="00AF41AD" w:rsidP="00AF41AD">
      <w:pPr>
        <w:widowControl w:val="0"/>
        <w:rPr>
          <w:rFonts w:eastAsia="Arial Unicode MS" w:cs="Mangal"/>
          <w:b/>
          <w:bCs/>
          <w:kern w:val="1"/>
          <w:lang w:eastAsia="hi-IN" w:bidi="hi-IN"/>
        </w:rPr>
      </w:pPr>
      <w:r w:rsidRPr="00AF41AD">
        <w:rPr>
          <w:rFonts w:eastAsia="Arial Unicode MS" w:cs="Mangal"/>
          <w:b/>
          <w:bCs/>
          <w:kern w:val="1"/>
          <w:lang w:eastAsia="hi-IN" w:bidi="hi-IN"/>
        </w:rPr>
        <w:t>I.  PRZEDMIOT OPRACOWANIA</w:t>
      </w:r>
    </w:p>
    <w:p w:rsidR="00AF41AD" w:rsidRPr="00AF41AD" w:rsidRDefault="00AF41AD" w:rsidP="00AF41AD">
      <w:pPr>
        <w:widowControl w:val="0"/>
        <w:rPr>
          <w:rFonts w:eastAsia="Arial Unicode MS" w:cs="Mangal"/>
          <w:b/>
          <w:bCs/>
          <w:kern w:val="1"/>
          <w:sz w:val="28"/>
          <w:szCs w:val="28"/>
          <w:lang w:eastAsia="hi-IN" w:bidi="hi-IN"/>
        </w:rPr>
      </w:pPr>
    </w:p>
    <w:p w:rsidR="00AF41AD" w:rsidRDefault="00AF41AD" w:rsidP="00AF41AD">
      <w:pPr>
        <w:widowControl w:val="0"/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 xml:space="preserve">Projekt dotyczy </w:t>
      </w:r>
      <w:r>
        <w:rPr>
          <w:rFonts w:eastAsia="Arial Unicode MS" w:cs="Mangal"/>
          <w:kern w:val="1"/>
          <w:lang w:eastAsia="hi-IN" w:bidi="hi-IN"/>
        </w:rPr>
        <w:t>remontu pomieszczeń świetlicy w Rudawce gm. Janów.</w:t>
      </w:r>
    </w:p>
    <w:p w:rsidR="00AF41AD" w:rsidRPr="00AF41AD" w:rsidRDefault="00AF41AD" w:rsidP="00AF41AD">
      <w:pPr>
        <w:widowControl w:val="0"/>
        <w:rPr>
          <w:rFonts w:eastAsia="Arial Unicode MS" w:cs="Mangal"/>
          <w:kern w:val="1"/>
          <w:lang w:eastAsia="hi-IN" w:bidi="hi-IN"/>
        </w:rPr>
      </w:pPr>
    </w:p>
    <w:p w:rsidR="00AF41AD" w:rsidRPr="00AF41AD" w:rsidRDefault="00AF41AD" w:rsidP="00AF41AD">
      <w:pPr>
        <w:widowControl w:val="0"/>
        <w:rPr>
          <w:rFonts w:eastAsia="Arial Unicode MS" w:cs="Mangal"/>
          <w:b/>
          <w:bCs/>
          <w:kern w:val="1"/>
          <w:lang w:eastAsia="hi-IN" w:bidi="hi-IN"/>
        </w:rPr>
      </w:pPr>
      <w:r w:rsidRPr="00AF41AD">
        <w:rPr>
          <w:rFonts w:eastAsia="Arial Unicode MS" w:cs="Mangal"/>
          <w:b/>
          <w:bCs/>
          <w:kern w:val="1"/>
          <w:lang w:eastAsia="hi-IN" w:bidi="hi-IN"/>
        </w:rPr>
        <w:t>II. ZAKRES WYKONYWANYCH PRAC</w:t>
      </w:r>
    </w:p>
    <w:p w:rsidR="00AF41AD" w:rsidRPr="00AF41AD" w:rsidRDefault="00AF41AD" w:rsidP="00AF41AD">
      <w:pPr>
        <w:widowControl w:val="0"/>
        <w:rPr>
          <w:rFonts w:eastAsia="Arial Unicode MS" w:cs="Mangal"/>
          <w:b/>
          <w:bCs/>
          <w:kern w:val="1"/>
          <w:lang w:eastAsia="hi-IN" w:bidi="hi-IN"/>
        </w:rPr>
      </w:pPr>
    </w:p>
    <w:p w:rsidR="00AF41AD" w:rsidRPr="00AF41AD" w:rsidRDefault="00AF41AD" w:rsidP="00AF41AD">
      <w:pPr>
        <w:widowControl w:val="0"/>
        <w:numPr>
          <w:ilvl w:val="0"/>
          <w:numId w:val="1"/>
        </w:numPr>
        <w:rPr>
          <w:rFonts w:eastAsia="Arial Unicode MS" w:cs="Mangal"/>
          <w:b/>
          <w:bCs/>
          <w:kern w:val="1"/>
          <w:lang w:eastAsia="hi-IN" w:bidi="hi-IN"/>
        </w:rPr>
      </w:pPr>
      <w:r w:rsidRPr="00AF41AD">
        <w:rPr>
          <w:rFonts w:eastAsia="Arial Unicode MS" w:cs="Mangal"/>
          <w:b/>
          <w:bCs/>
          <w:kern w:val="1"/>
          <w:lang w:eastAsia="hi-IN" w:bidi="hi-IN"/>
        </w:rPr>
        <w:t>wymiana stolarki okiennej i drzwiowej</w:t>
      </w:r>
    </w:p>
    <w:p w:rsidR="00AF41AD" w:rsidRPr="00AF41AD" w:rsidRDefault="00AF41AD" w:rsidP="00AF41AD">
      <w:pPr>
        <w:widowControl w:val="0"/>
        <w:numPr>
          <w:ilvl w:val="0"/>
          <w:numId w:val="1"/>
        </w:numPr>
        <w:rPr>
          <w:rFonts w:eastAsia="Arial Unicode MS" w:cs="Mangal"/>
          <w:b/>
          <w:bCs/>
          <w:kern w:val="1"/>
          <w:lang w:eastAsia="hi-IN" w:bidi="hi-IN"/>
        </w:rPr>
      </w:pPr>
      <w:r w:rsidRPr="00AF41AD">
        <w:rPr>
          <w:rFonts w:eastAsia="Arial Unicode MS" w:cs="Mangal"/>
          <w:b/>
          <w:bCs/>
          <w:kern w:val="1"/>
          <w:lang w:eastAsia="hi-IN" w:bidi="hi-IN"/>
        </w:rPr>
        <w:t>wymiana posadzek</w:t>
      </w:r>
    </w:p>
    <w:p w:rsidR="00AF41AD" w:rsidRDefault="00AF41AD" w:rsidP="00AF41AD">
      <w:pPr>
        <w:widowControl w:val="0"/>
        <w:numPr>
          <w:ilvl w:val="0"/>
          <w:numId w:val="1"/>
        </w:numPr>
        <w:rPr>
          <w:rFonts w:eastAsia="Arial Unicode MS" w:cs="Mangal"/>
          <w:b/>
          <w:bCs/>
          <w:kern w:val="1"/>
          <w:lang w:eastAsia="hi-IN" w:bidi="hi-IN"/>
        </w:rPr>
      </w:pPr>
      <w:r w:rsidRPr="00AF41AD">
        <w:rPr>
          <w:rFonts w:eastAsia="Arial Unicode MS" w:cs="Mangal"/>
          <w:b/>
          <w:bCs/>
          <w:kern w:val="1"/>
          <w:lang w:eastAsia="hi-IN" w:bidi="hi-IN"/>
        </w:rPr>
        <w:t>roboty malarski</w:t>
      </w:r>
    </w:p>
    <w:p w:rsidR="00903357" w:rsidRPr="00AF41AD" w:rsidRDefault="00903357" w:rsidP="00AF41AD">
      <w:pPr>
        <w:widowControl w:val="0"/>
        <w:numPr>
          <w:ilvl w:val="0"/>
          <w:numId w:val="1"/>
        </w:numPr>
        <w:rPr>
          <w:rFonts w:eastAsia="Arial Unicode MS" w:cs="Mangal"/>
          <w:b/>
          <w:bCs/>
          <w:kern w:val="1"/>
          <w:lang w:eastAsia="hi-IN" w:bidi="hi-IN"/>
        </w:rPr>
      </w:pPr>
      <w:r>
        <w:rPr>
          <w:rFonts w:eastAsia="Arial Unicode MS" w:cs="Mangal"/>
          <w:b/>
          <w:bCs/>
          <w:kern w:val="1"/>
          <w:lang w:eastAsia="hi-IN" w:bidi="hi-IN"/>
        </w:rPr>
        <w:t>elewacja</w:t>
      </w:r>
    </w:p>
    <w:p w:rsidR="00AF41AD" w:rsidRPr="00AF41AD" w:rsidRDefault="00AF41AD" w:rsidP="00AF41AD">
      <w:pPr>
        <w:widowControl w:val="0"/>
        <w:numPr>
          <w:ilvl w:val="0"/>
          <w:numId w:val="1"/>
        </w:numPr>
        <w:rPr>
          <w:rFonts w:eastAsia="Arial Unicode MS" w:cs="Mangal"/>
          <w:b/>
          <w:bCs/>
          <w:kern w:val="1"/>
          <w:lang w:eastAsia="hi-IN" w:bidi="hi-IN"/>
        </w:rPr>
      </w:pPr>
      <w:r w:rsidRPr="00AF41AD">
        <w:rPr>
          <w:rFonts w:eastAsia="Arial Unicode MS" w:cs="Mangal"/>
          <w:b/>
          <w:bCs/>
          <w:kern w:val="1"/>
          <w:lang w:eastAsia="hi-IN" w:bidi="hi-IN"/>
        </w:rPr>
        <w:t xml:space="preserve">roboty sanitarne </w:t>
      </w:r>
    </w:p>
    <w:p w:rsidR="00AF41AD" w:rsidRPr="00AF41AD" w:rsidRDefault="00AF41AD" w:rsidP="00AF41AD">
      <w:pPr>
        <w:widowControl w:val="0"/>
        <w:numPr>
          <w:ilvl w:val="0"/>
          <w:numId w:val="1"/>
        </w:numPr>
        <w:rPr>
          <w:rFonts w:eastAsia="Arial Unicode MS" w:cs="Mangal"/>
          <w:b/>
          <w:bCs/>
          <w:kern w:val="1"/>
          <w:lang w:eastAsia="hi-IN" w:bidi="hi-IN"/>
        </w:rPr>
      </w:pPr>
      <w:r w:rsidRPr="00AF41AD">
        <w:rPr>
          <w:rFonts w:eastAsia="Arial Unicode MS" w:cs="Mangal"/>
          <w:b/>
          <w:bCs/>
          <w:kern w:val="1"/>
          <w:lang w:eastAsia="hi-IN" w:bidi="hi-IN"/>
        </w:rPr>
        <w:t xml:space="preserve">roboty elektryczne </w:t>
      </w:r>
      <w:r w:rsidR="00960B4E">
        <w:rPr>
          <w:rFonts w:eastAsia="Arial Unicode MS" w:cs="Mangal"/>
          <w:b/>
          <w:bCs/>
          <w:kern w:val="1"/>
          <w:lang w:eastAsia="hi-IN" w:bidi="hi-IN"/>
        </w:rPr>
        <w:t>( wymiana opraw i osprzętu)</w:t>
      </w:r>
    </w:p>
    <w:p w:rsidR="00AF41AD" w:rsidRPr="00417748" w:rsidRDefault="00417748" w:rsidP="00417748">
      <w:pPr>
        <w:widowControl w:val="0"/>
        <w:numPr>
          <w:ilvl w:val="0"/>
          <w:numId w:val="1"/>
        </w:numPr>
        <w:rPr>
          <w:rFonts w:eastAsia="Arial Unicode MS" w:cs="Mangal"/>
          <w:b/>
          <w:bCs/>
          <w:kern w:val="1"/>
          <w:lang w:eastAsia="hi-IN" w:bidi="hi-IN"/>
        </w:rPr>
      </w:pPr>
      <w:r w:rsidRPr="00AF41AD">
        <w:rPr>
          <w:rFonts w:eastAsia="Arial Unicode MS" w:cs="Mangal"/>
          <w:b/>
          <w:bCs/>
          <w:kern w:val="1"/>
          <w:lang w:eastAsia="hi-IN" w:bidi="hi-IN"/>
        </w:rPr>
        <w:t xml:space="preserve">roboty sanitarne </w:t>
      </w:r>
      <w:r w:rsidRPr="00417748">
        <w:rPr>
          <w:rFonts w:eastAsia="Arial Unicode MS" w:cs="Mangal"/>
          <w:b/>
          <w:bCs/>
          <w:kern w:val="1"/>
          <w:lang w:eastAsia="hi-IN" w:bidi="hi-IN"/>
        </w:rPr>
        <w:t xml:space="preserve"> </w:t>
      </w:r>
      <w:r w:rsidR="00960B4E" w:rsidRPr="00417748">
        <w:rPr>
          <w:rFonts w:eastAsia="Arial Unicode MS" w:cs="Mangal"/>
          <w:b/>
          <w:bCs/>
          <w:kern w:val="1"/>
          <w:lang w:eastAsia="hi-IN" w:bidi="hi-IN"/>
        </w:rPr>
        <w:t>(wymiana umywalek, baterii i ustępu)</w:t>
      </w:r>
    </w:p>
    <w:p w:rsidR="00AF41AD" w:rsidRPr="00AF41AD" w:rsidRDefault="00AF41AD" w:rsidP="00AF41AD">
      <w:pPr>
        <w:widowControl w:val="0"/>
        <w:rPr>
          <w:rFonts w:eastAsia="Arial Unicode MS" w:cs="Mangal"/>
          <w:b/>
          <w:bCs/>
          <w:kern w:val="1"/>
          <w:lang w:eastAsia="hi-IN" w:bidi="hi-IN"/>
        </w:rPr>
      </w:pPr>
    </w:p>
    <w:p w:rsidR="00AF41AD" w:rsidRPr="00AF41AD" w:rsidRDefault="00AF41AD" w:rsidP="00AF41AD">
      <w:pPr>
        <w:widowControl w:val="0"/>
        <w:rPr>
          <w:rFonts w:eastAsia="Arial Unicode MS" w:cs="Mangal"/>
          <w:b/>
          <w:bCs/>
          <w:kern w:val="1"/>
          <w:lang w:eastAsia="hi-IN" w:bidi="hi-IN"/>
        </w:rPr>
      </w:pPr>
      <w:r w:rsidRPr="00AF41AD">
        <w:rPr>
          <w:rFonts w:eastAsia="Arial Unicode MS" w:cs="Mangal"/>
          <w:b/>
          <w:bCs/>
          <w:kern w:val="1"/>
          <w:lang w:eastAsia="hi-IN" w:bidi="hi-IN"/>
        </w:rPr>
        <w:t>III.  CHARAKTERYSTYKA BUDYNKU</w:t>
      </w:r>
    </w:p>
    <w:p w:rsidR="00AF41AD" w:rsidRDefault="00AF41AD" w:rsidP="00AF41AD">
      <w:pPr>
        <w:widowControl w:val="0"/>
        <w:jc w:val="both"/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 xml:space="preserve">Budynek o konstrukcji murowanej przeznaczony na pomieszczenia </w:t>
      </w:r>
      <w:r w:rsidR="00960B4E">
        <w:rPr>
          <w:rFonts w:eastAsia="Arial Unicode MS" w:cs="Mangal"/>
          <w:kern w:val="1"/>
          <w:lang w:eastAsia="hi-IN" w:bidi="hi-IN"/>
        </w:rPr>
        <w:t>świetlicy wiejskiej.</w:t>
      </w:r>
      <w:r w:rsidRPr="00AF41AD">
        <w:rPr>
          <w:rFonts w:eastAsia="Arial Unicode MS" w:cs="Mangal"/>
          <w:kern w:val="1"/>
          <w:lang w:eastAsia="hi-IN" w:bidi="hi-IN"/>
        </w:rPr>
        <w:t xml:space="preserve"> Budynek wyposażony jest w instalację elektryczną, </w:t>
      </w:r>
      <w:proofErr w:type="spellStart"/>
      <w:r w:rsidRPr="00AF41AD">
        <w:rPr>
          <w:rFonts w:eastAsia="Arial Unicode MS" w:cs="Mangal"/>
          <w:kern w:val="1"/>
          <w:lang w:eastAsia="hi-IN" w:bidi="hi-IN"/>
        </w:rPr>
        <w:t>wodno</w:t>
      </w:r>
      <w:proofErr w:type="spellEnd"/>
      <w:r w:rsidRPr="00AF41AD">
        <w:rPr>
          <w:rFonts w:eastAsia="Arial Unicode MS" w:cs="Mangal"/>
          <w:kern w:val="1"/>
          <w:lang w:eastAsia="hi-IN" w:bidi="hi-IN"/>
        </w:rPr>
        <w:t xml:space="preserve"> - kanalizacyjną, instalacj</w:t>
      </w:r>
      <w:r w:rsidR="00960B4E">
        <w:rPr>
          <w:rFonts w:eastAsia="Arial Unicode MS" w:cs="Mangal"/>
          <w:kern w:val="1"/>
          <w:lang w:eastAsia="hi-IN" w:bidi="hi-IN"/>
        </w:rPr>
        <w:t>ę</w:t>
      </w:r>
      <w:r w:rsidRPr="00AF41AD">
        <w:rPr>
          <w:rFonts w:eastAsia="Arial Unicode MS" w:cs="Mangal"/>
          <w:kern w:val="1"/>
          <w:lang w:eastAsia="hi-IN" w:bidi="hi-IN"/>
        </w:rPr>
        <w:t xml:space="preserve"> centralnego ogrzewania</w:t>
      </w:r>
      <w:r w:rsidR="00960B4E">
        <w:rPr>
          <w:rFonts w:eastAsia="Arial Unicode MS" w:cs="Mangal"/>
          <w:kern w:val="1"/>
          <w:lang w:eastAsia="hi-IN" w:bidi="hi-IN"/>
        </w:rPr>
        <w:t xml:space="preserve"> z własnej kotłowni.</w:t>
      </w:r>
    </w:p>
    <w:p w:rsidR="00960B4E" w:rsidRPr="00AF41AD" w:rsidRDefault="00960B4E" w:rsidP="00AF41AD">
      <w:pPr>
        <w:widowControl w:val="0"/>
        <w:jc w:val="both"/>
        <w:rPr>
          <w:rFonts w:eastAsia="Arial Unicode MS" w:cs="Mangal"/>
          <w:kern w:val="1"/>
          <w:lang w:eastAsia="hi-IN" w:bidi="hi-IN"/>
        </w:rPr>
      </w:pPr>
    </w:p>
    <w:p w:rsidR="00AF41AD" w:rsidRPr="00AF41AD" w:rsidRDefault="00AF41AD" w:rsidP="00AF41AD">
      <w:pPr>
        <w:widowControl w:val="0"/>
        <w:rPr>
          <w:rFonts w:eastAsia="Arial Unicode MS" w:cs="Mangal"/>
          <w:b/>
          <w:bCs/>
          <w:kern w:val="1"/>
          <w:lang w:eastAsia="hi-IN" w:bidi="hi-IN"/>
        </w:rPr>
      </w:pPr>
      <w:r w:rsidRPr="00AF41AD">
        <w:rPr>
          <w:rFonts w:eastAsia="Arial Unicode MS" w:cs="Mangal"/>
          <w:b/>
          <w:bCs/>
          <w:kern w:val="1"/>
          <w:lang w:eastAsia="hi-IN" w:bidi="hi-IN"/>
        </w:rPr>
        <w:t>SZCZEGÓŁOWY ZAKRES ROBÓT WYKONYWANYCH W POSZCZEGÓLNYCH POMIESZCZENIACH:</w:t>
      </w:r>
    </w:p>
    <w:p w:rsidR="00AF41AD" w:rsidRPr="00AF41AD" w:rsidRDefault="00AF41AD" w:rsidP="00AF41AD">
      <w:pPr>
        <w:widowControl w:val="0"/>
        <w:rPr>
          <w:rFonts w:eastAsia="Arial Unicode MS" w:cs="Mangal"/>
          <w:kern w:val="1"/>
          <w:lang w:eastAsia="hi-IN" w:bidi="hi-IN"/>
        </w:rPr>
      </w:pPr>
    </w:p>
    <w:p w:rsidR="00AF41AD" w:rsidRPr="00AF41AD" w:rsidRDefault="00AF41AD" w:rsidP="00AF41AD">
      <w:pPr>
        <w:widowControl w:val="0"/>
        <w:rPr>
          <w:rFonts w:eastAsia="Arial Unicode MS" w:cs="Mangal"/>
          <w:kern w:val="1"/>
          <w:lang w:eastAsia="hi-IN" w:bidi="hi-IN"/>
        </w:rPr>
      </w:pPr>
    </w:p>
    <w:p w:rsidR="00DD3E43" w:rsidRPr="00AF41AD" w:rsidRDefault="00960B4E" w:rsidP="00AF41AD">
      <w:pPr>
        <w:widowControl w:val="0"/>
        <w:rPr>
          <w:rFonts w:eastAsia="Arial Unicode MS" w:cs="Mangal"/>
          <w:b/>
          <w:bCs/>
          <w:kern w:val="1"/>
          <w:lang w:eastAsia="hi-IN" w:bidi="hi-IN"/>
        </w:rPr>
      </w:pPr>
      <w:r>
        <w:rPr>
          <w:rFonts w:eastAsia="Arial Unicode MS" w:cs="Mangal"/>
          <w:b/>
          <w:bCs/>
          <w:kern w:val="1"/>
          <w:lang w:eastAsia="hi-IN" w:bidi="hi-IN"/>
        </w:rPr>
        <w:t>WC</w:t>
      </w:r>
      <w:r w:rsidR="00FD55A6">
        <w:rPr>
          <w:rFonts w:eastAsia="Arial Unicode MS" w:cs="Mangal"/>
          <w:b/>
          <w:bCs/>
          <w:kern w:val="1"/>
          <w:lang w:eastAsia="hi-IN" w:bidi="hi-IN"/>
        </w:rPr>
        <w:t xml:space="preserve"> 1, 2</w:t>
      </w:r>
      <w:r>
        <w:rPr>
          <w:rFonts w:eastAsia="Arial Unicode MS" w:cs="Mangal"/>
          <w:b/>
          <w:bCs/>
          <w:kern w:val="1"/>
          <w:lang w:eastAsia="hi-IN" w:bidi="hi-IN"/>
        </w:rPr>
        <w:t>:</w:t>
      </w:r>
    </w:p>
    <w:p w:rsidR="00DD3E43" w:rsidRDefault="00DD3E43" w:rsidP="00AF41AD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demontaż ustęp</w:t>
      </w:r>
      <w:r w:rsidR="00FD55A6">
        <w:rPr>
          <w:rFonts w:eastAsia="Arial Unicode MS" w:cs="Mangal"/>
          <w:kern w:val="1"/>
          <w:lang w:eastAsia="hi-IN" w:bidi="hi-IN"/>
        </w:rPr>
        <w:t>ów</w:t>
      </w:r>
    </w:p>
    <w:p w:rsidR="00765187" w:rsidRDefault="00765187" w:rsidP="00AF41AD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demontaż umywalki i baterii</w:t>
      </w:r>
    </w:p>
    <w:p w:rsidR="00AE34E0" w:rsidRDefault="00AE34E0" w:rsidP="00AE34E0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usunięcie wykładziny PCW</w:t>
      </w:r>
    </w:p>
    <w:p w:rsidR="00AE34E0" w:rsidRPr="00AE34E0" w:rsidRDefault="00AE34E0" w:rsidP="00AE34E0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demontaż ościeżnicy drzwiowej i skrzydła drzwiowego</w:t>
      </w:r>
    </w:p>
    <w:p w:rsidR="00AE34E0" w:rsidRDefault="00AE34E0" w:rsidP="00AF41AD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usunięcie starych farb z sufitu i ścian</w:t>
      </w:r>
    </w:p>
    <w:p w:rsidR="00AE34E0" w:rsidRDefault="00AE34E0" w:rsidP="00AF41AD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osadzenie nowej ościeżnicy drzwiowej</w:t>
      </w:r>
    </w:p>
    <w:p w:rsidR="00AF41AD" w:rsidRPr="00AF41AD" w:rsidRDefault="00AF41AD" w:rsidP="00AF41AD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wykonanie gładzi gipsowych na suficie i ścianach</w:t>
      </w:r>
    </w:p>
    <w:p w:rsidR="00AF41AD" w:rsidRDefault="00AF41AD" w:rsidP="00960B4E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malowanie farbą emulsyjną sufitu i ścian</w:t>
      </w:r>
    </w:p>
    <w:p w:rsidR="00AF41AD" w:rsidRPr="00AF41AD" w:rsidRDefault="00AF41AD" w:rsidP="00AF41AD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posadzka z płytek</w:t>
      </w:r>
      <w:r w:rsidR="00960B4E">
        <w:rPr>
          <w:rFonts w:eastAsia="Arial Unicode MS" w:cs="Mangal"/>
          <w:kern w:val="1"/>
          <w:lang w:eastAsia="hi-IN" w:bidi="hi-IN"/>
        </w:rPr>
        <w:t xml:space="preserve"> </w:t>
      </w:r>
      <w:r w:rsidR="00903357">
        <w:rPr>
          <w:rFonts w:eastAsia="Arial Unicode MS" w:cs="Mangal"/>
          <w:kern w:val="1"/>
          <w:lang w:eastAsia="hi-IN" w:bidi="hi-IN"/>
        </w:rPr>
        <w:t xml:space="preserve">z </w:t>
      </w:r>
      <w:r w:rsidR="00960B4E">
        <w:rPr>
          <w:rFonts w:eastAsia="Arial Unicode MS" w:cs="Mangal"/>
          <w:kern w:val="1"/>
          <w:lang w:eastAsia="hi-IN" w:bidi="hi-IN"/>
        </w:rPr>
        <w:t>gres</w:t>
      </w:r>
      <w:r w:rsidR="00903357">
        <w:rPr>
          <w:rFonts w:eastAsia="Arial Unicode MS" w:cs="Mangal"/>
          <w:kern w:val="1"/>
          <w:lang w:eastAsia="hi-IN" w:bidi="hi-IN"/>
        </w:rPr>
        <w:t>u</w:t>
      </w:r>
    </w:p>
    <w:p w:rsidR="00AF41AD" w:rsidRPr="00AF41AD" w:rsidRDefault="00AE34E0" w:rsidP="00AF41AD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montaż nowej umywalki i baterii umywalkowej</w:t>
      </w:r>
    </w:p>
    <w:p w:rsidR="00AE34E0" w:rsidRPr="00AE34E0" w:rsidRDefault="00AF41AD" w:rsidP="00AE34E0">
      <w:pPr>
        <w:widowControl w:val="0"/>
        <w:numPr>
          <w:ilvl w:val="0"/>
          <w:numId w:val="5"/>
        </w:numPr>
        <w:rPr>
          <w:rFonts w:eastAsia="Arial Unicode MS" w:cs="Mangal"/>
          <w:b/>
          <w:bCs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 xml:space="preserve">wymiana osprzętu elektrycznego  </w:t>
      </w:r>
    </w:p>
    <w:p w:rsidR="00AE34E0" w:rsidRPr="00AE34E0" w:rsidRDefault="00AE34E0" w:rsidP="00AE34E0">
      <w:pPr>
        <w:widowControl w:val="0"/>
        <w:numPr>
          <w:ilvl w:val="0"/>
          <w:numId w:val="5"/>
        </w:numPr>
        <w:rPr>
          <w:rFonts w:eastAsia="Arial Unicode MS" w:cs="Mangal"/>
          <w:b/>
          <w:bCs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zawieszenie nowego skrzydła drzwiowego</w:t>
      </w:r>
    </w:p>
    <w:p w:rsidR="00AE34E0" w:rsidRPr="00AE34E0" w:rsidRDefault="00AE34E0" w:rsidP="00AE34E0">
      <w:pPr>
        <w:widowControl w:val="0"/>
        <w:ind w:left="720"/>
        <w:rPr>
          <w:rFonts w:eastAsia="Arial Unicode MS" w:cs="Mangal"/>
          <w:b/>
          <w:bCs/>
          <w:kern w:val="1"/>
          <w:lang w:eastAsia="hi-IN" w:bidi="hi-IN"/>
        </w:rPr>
      </w:pPr>
    </w:p>
    <w:p w:rsidR="00AF41AD" w:rsidRPr="00AF41AD" w:rsidRDefault="00AF41AD" w:rsidP="00AE34E0">
      <w:pPr>
        <w:widowControl w:val="0"/>
        <w:rPr>
          <w:rFonts w:eastAsia="Arial Unicode MS" w:cs="Mangal"/>
          <w:b/>
          <w:bCs/>
          <w:kern w:val="1"/>
          <w:lang w:eastAsia="hi-IN" w:bidi="hi-IN"/>
        </w:rPr>
      </w:pPr>
      <w:r w:rsidRPr="00AF41AD">
        <w:rPr>
          <w:rFonts w:eastAsia="Arial Unicode MS" w:cs="Mangal"/>
          <w:b/>
          <w:bCs/>
          <w:kern w:val="1"/>
          <w:lang w:eastAsia="hi-IN" w:bidi="hi-IN"/>
        </w:rPr>
        <w:t xml:space="preserve">Pomieszczenie </w:t>
      </w:r>
      <w:r w:rsidR="00AE34E0">
        <w:rPr>
          <w:rFonts w:eastAsia="Arial Unicode MS" w:cs="Mangal"/>
          <w:b/>
          <w:bCs/>
          <w:kern w:val="1"/>
          <w:lang w:eastAsia="hi-IN" w:bidi="hi-IN"/>
        </w:rPr>
        <w:t>gospodarcze</w:t>
      </w:r>
      <w:r w:rsidR="00C72C8E">
        <w:rPr>
          <w:rFonts w:eastAsia="Arial Unicode MS" w:cs="Mangal"/>
          <w:b/>
          <w:bCs/>
          <w:kern w:val="1"/>
          <w:lang w:eastAsia="hi-IN" w:bidi="hi-IN"/>
        </w:rPr>
        <w:t xml:space="preserve"> </w:t>
      </w:r>
      <w:r w:rsidR="00FD55A6">
        <w:rPr>
          <w:rFonts w:eastAsia="Arial Unicode MS" w:cs="Mangal"/>
          <w:b/>
          <w:bCs/>
          <w:kern w:val="1"/>
          <w:lang w:eastAsia="hi-IN" w:bidi="hi-IN"/>
        </w:rPr>
        <w:t xml:space="preserve">1, </w:t>
      </w:r>
      <w:r w:rsidR="00C45CF1">
        <w:rPr>
          <w:rFonts w:eastAsia="Arial Unicode MS" w:cs="Mangal"/>
          <w:b/>
          <w:bCs/>
          <w:kern w:val="1"/>
          <w:lang w:eastAsia="hi-IN" w:bidi="hi-IN"/>
        </w:rPr>
        <w:t>przebieralnia, pomieszczenie sportu i rekreacji</w:t>
      </w:r>
    </w:p>
    <w:p w:rsidR="00AE34E0" w:rsidRDefault="00AE34E0" w:rsidP="00AE34E0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usunięcie wykładziny PCW</w:t>
      </w:r>
    </w:p>
    <w:p w:rsidR="00AE34E0" w:rsidRDefault="00AE34E0" w:rsidP="00AE34E0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lastRenderedPageBreak/>
        <w:t>demontaż o</w:t>
      </w:r>
      <w:r w:rsidR="00C45CF1">
        <w:rPr>
          <w:rFonts w:eastAsia="Arial Unicode MS" w:cs="Mangal"/>
          <w:kern w:val="1"/>
          <w:lang w:eastAsia="hi-IN" w:bidi="hi-IN"/>
        </w:rPr>
        <w:t>kien</w:t>
      </w:r>
    </w:p>
    <w:p w:rsidR="00AE34E0" w:rsidRPr="00AE34E0" w:rsidRDefault="00AE34E0" w:rsidP="00AE34E0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demontaż ościeżnic drzwiow</w:t>
      </w:r>
      <w:r w:rsidR="00C45CF1">
        <w:rPr>
          <w:rFonts w:eastAsia="Arial Unicode MS" w:cs="Mangal"/>
          <w:kern w:val="1"/>
          <w:lang w:eastAsia="hi-IN" w:bidi="hi-IN"/>
        </w:rPr>
        <w:t>ych</w:t>
      </w:r>
      <w:r>
        <w:rPr>
          <w:rFonts w:eastAsia="Arial Unicode MS" w:cs="Mangal"/>
          <w:kern w:val="1"/>
          <w:lang w:eastAsia="hi-IN" w:bidi="hi-IN"/>
        </w:rPr>
        <w:t xml:space="preserve"> i skrzyd</w:t>
      </w:r>
      <w:r w:rsidR="00C45CF1">
        <w:rPr>
          <w:rFonts w:eastAsia="Arial Unicode MS" w:cs="Mangal"/>
          <w:kern w:val="1"/>
          <w:lang w:eastAsia="hi-IN" w:bidi="hi-IN"/>
        </w:rPr>
        <w:t>eł</w:t>
      </w:r>
      <w:r>
        <w:rPr>
          <w:rFonts w:eastAsia="Arial Unicode MS" w:cs="Mangal"/>
          <w:kern w:val="1"/>
          <w:lang w:eastAsia="hi-IN" w:bidi="hi-IN"/>
        </w:rPr>
        <w:t xml:space="preserve"> drzwiow</w:t>
      </w:r>
      <w:r w:rsidR="00C45CF1">
        <w:rPr>
          <w:rFonts w:eastAsia="Arial Unicode MS" w:cs="Mangal"/>
          <w:kern w:val="1"/>
          <w:lang w:eastAsia="hi-IN" w:bidi="hi-IN"/>
        </w:rPr>
        <w:t>ych</w:t>
      </w:r>
    </w:p>
    <w:p w:rsidR="00AE34E0" w:rsidRDefault="00AE34E0" w:rsidP="00AE34E0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usunięcie starych farb z sufitu i ścian</w:t>
      </w:r>
    </w:p>
    <w:p w:rsidR="00AE34E0" w:rsidRDefault="00AE34E0" w:rsidP="00AE34E0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osadzenie now</w:t>
      </w:r>
      <w:r w:rsidR="00C45CF1">
        <w:rPr>
          <w:rFonts w:eastAsia="Arial Unicode MS" w:cs="Mangal"/>
          <w:kern w:val="1"/>
          <w:lang w:eastAsia="hi-IN" w:bidi="hi-IN"/>
        </w:rPr>
        <w:t>ych</w:t>
      </w:r>
      <w:r>
        <w:rPr>
          <w:rFonts w:eastAsia="Arial Unicode MS" w:cs="Mangal"/>
          <w:kern w:val="1"/>
          <w:lang w:eastAsia="hi-IN" w:bidi="hi-IN"/>
        </w:rPr>
        <w:t xml:space="preserve"> ościeżnic drzwiow</w:t>
      </w:r>
      <w:r w:rsidR="00C45CF1">
        <w:rPr>
          <w:rFonts w:eastAsia="Arial Unicode MS" w:cs="Mangal"/>
          <w:kern w:val="1"/>
          <w:lang w:eastAsia="hi-IN" w:bidi="hi-IN"/>
        </w:rPr>
        <w:t>ych</w:t>
      </w:r>
    </w:p>
    <w:p w:rsidR="00EB43CD" w:rsidRDefault="00EB43CD" w:rsidP="00AE34E0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osadzenie now</w:t>
      </w:r>
      <w:r w:rsidR="00C45CF1">
        <w:rPr>
          <w:rFonts w:eastAsia="Arial Unicode MS" w:cs="Mangal"/>
          <w:kern w:val="1"/>
          <w:lang w:eastAsia="hi-IN" w:bidi="hi-IN"/>
        </w:rPr>
        <w:t>ych</w:t>
      </w:r>
      <w:r>
        <w:rPr>
          <w:rFonts w:eastAsia="Arial Unicode MS" w:cs="Mangal"/>
          <w:kern w:val="1"/>
          <w:lang w:eastAsia="hi-IN" w:bidi="hi-IN"/>
        </w:rPr>
        <w:t xml:space="preserve"> ok</w:t>
      </w:r>
      <w:r w:rsidR="00C45CF1">
        <w:rPr>
          <w:rFonts w:eastAsia="Arial Unicode MS" w:cs="Mangal"/>
          <w:kern w:val="1"/>
          <w:lang w:eastAsia="hi-IN" w:bidi="hi-IN"/>
        </w:rPr>
        <w:t>ien</w:t>
      </w:r>
      <w:r>
        <w:rPr>
          <w:rFonts w:eastAsia="Arial Unicode MS" w:cs="Mangal"/>
          <w:kern w:val="1"/>
          <w:lang w:eastAsia="hi-IN" w:bidi="hi-IN"/>
        </w:rPr>
        <w:t xml:space="preserve"> z PCW</w:t>
      </w:r>
    </w:p>
    <w:p w:rsidR="00AE34E0" w:rsidRPr="00AF41AD" w:rsidRDefault="00AE34E0" w:rsidP="00AE34E0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wykonanie gładzi gipsowych na suficie i ścianach</w:t>
      </w:r>
    </w:p>
    <w:p w:rsidR="00AE34E0" w:rsidRDefault="00AE34E0" w:rsidP="00AE34E0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malowanie farbą emulsyjną sufitu i ścian</w:t>
      </w:r>
    </w:p>
    <w:p w:rsidR="000A4985" w:rsidRPr="000A4985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malowanie farbą olejną grzejników, rur i parapetów</w:t>
      </w:r>
    </w:p>
    <w:p w:rsidR="00AE34E0" w:rsidRPr="00AF41AD" w:rsidRDefault="00AE34E0" w:rsidP="00AE34E0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posadzka z płytek</w:t>
      </w:r>
      <w:r>
        <w:rPr>
          <w:rFonts w:eastAsia="Arial Unicode MS" w:cs="Mangal"/>
          <w:kern w:val="1"/>
          <w:lang w:eastAsia="hi-IN" w:bidi="hi-IN"/>
        </w:rPr>
        <w:t xml:space="preserve"> </w:t>
      </w:r>
      <w:r w:rsidR="00903357">
        <w:rPr>
          <w:rFonts w:eastAsia="Arial Unicode MS" w:cs="Mangal"/>
          <w:kern w:val="1"/>
          <w:lang w:eastAsia="hi-IN" w:bidi="hi-IN"/>
        </w:rPr>
        <w:t>z gresu</w:t>
      </w:r>
    </w:p>
    <w:p w:rsidR="00AE34E0" w:rsidRPr="00AE34E0" w:rsidRDefault="00AE34E0" w:rsidP="00AE34E0">
      <w:pPr>
        <w:widowControl w:val="0"/>
        <w:numPr>
          <w:ilvl w:val="0"/>
          <w:numId w:val="5"/>
        </w:numPr>
        <w:rPr>
          <w:rFonts w:eastAsia="Arial Unicode MS" w:cs="Mangal"/>
          <w:b/>
          <w:bCs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 xml:space="preserve">wymiana osprzętu elektrycznego  </w:t>
      </w:r>
    </w:p>
    <w:p w:rsidR="00AE34E0" w:rsidRPr="00AE34E0" w:rsidRDefault="00AE34E0" w:rsidP="00AE34E0">
      <w:pPr>
        <w:widowControl w:val="0"/>
        <w:numPr>
          <w:ilvl w:val="0"/>
          <w:numId w:val="5"/>
        </w:numPr>
        <w:rPr>
          <w:rFonts w:eastAsia="Arial Unicode MS" w:cs="Mangal"/>
          <w:b/>
          <w:bCs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zawieszenie now</w:t>
      </w:r>
      <w:r w:rsidR="00C45CF1">
        <w:rPr>
          <w:rFonts w:eastAsia="Arial Unicode MS" w:cs="Mangal"/>
          <w:kern w:val="1"/>
          <w:lang w:eastAsia="hi-IN" w:bidi="hi-IN"/>
        </w:rPr>
        <w:t>ych</w:t>
      </w:r>
      <w:r>
        <w:rPr>
          <w:rFonts w:eastAsia="Arial Unicode MS" w:cs="Mangal"/>
          <w:kern w:val="1"/>
          <w:lang w:eastAsia="hi-IN" w:bidi="hi-IN"/>
        </w:rPr>
        <w:t xml:space="preserve"> skrzyd</w:t>
      </w:r>
      <w:r w:rsidR="00C45CF1">
        <w:rPr>
          <w:rFonts w:eastAsia="Arial Unicode MS" w:cs="Mangal"/>
          <w:kern w:val="1"/>
          <w:lang w:eastAsia="hi-IN" w:bidi="hi-IN"/>
        </w:rPr>
        <w:t>eł</w:t>
      </w:r>
      <w:r>
        <w:rPr>
          <w:rFonts w:eastAsia="Arial Unicode MS" w:cs="Mangal"/>
          <w:kern w:val="1"/>
          <w:lang w:eastAsia="hi-IN" w:bidi="hi-IN"/>
        </w:rPr>
        <w:t xml:space="preserve"> drzwiow</w:t>
      </w:r>
      <w:r w:rsidR="00C45CF1">
        <w:rPr>
          <w:rFonts w:eastAsia="Arial Unicode MS" w:cs="Mangal"/>
          <w:kern w:val="1"/>
          <w:lang w:eastAsia="hi-IN" w:bidi="hi-IN"/>
        </w:rPr>
        <w:t>ych</w:t>
      </w:r>
    </w:p>
    <w:p w:rsidR="00AF41AD" w:rsidRPr="00AF41AD" w:rsidRDefault="00AF41AD" w:rsidP="00AF41AD">
      <w:pPr>
        <w:widowControl w:val="0"/>
        <w:rPr>
          <w:rFonts w:eastAsia="Arial Unicode MS" w:cs="Mangal"/>
          <w:kern w:val="1"/>
          <w:lang w:eastAsia="hi-IN" w:bidi="hi-IN"/>
        </w:rPr>
      </w:pPr>
    </w:p>
    <w:p w:rsidR="00AF41AD" w:rsidRPr="00AF41AD" w:rsidRDefault="00EB43CD" w:rsidP="00AF41AD">
      <w:pPr>
        <w:widowControl w:val="0"/>
        <w:rPr>
          <w:rFonts w:eastAsia="Arial Unicode MS" w:cs="Mangal"/>
          <w:b/>
          <w:bCs/>
          <w:kern w:val="1"/>
          <w:lang w:eastAsia="hi-IN" w:bidi="hi-IN"/>
        </w:rPr>
      </w:pPr>
      <w:r>
        <w:rPr>
          <w:rFonts w:eastAsia="Arial Unicode MS" w:cs="Mangal"/>
          <w:b/>
          <w:bCs/>
          <w:kern w:val="1"/>
          <w:lang w:eastAsia="hi-IN" w:bidi="hi-IN"/>
        </w:rPr>
        <w:t>Klatka schodowa:</w:t>
      </w:r>
    </w:p>
    <w:p w:rsidR="00AF41AD" w:rsidRPr="00AF41AD" w:rsidRDefault="00AF41AD" w:rsidP="00AF41AD">
      <w:pPr>
        <w:widowControl w:val="0"/>
        <w:numPr>
          <w:ilvl w:val="0"/>
          <w:numId w:val="7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 xml:space="preserve">wymiana ościeżnic i drzwi </w:t>
      </w:r>
      <w:r w:rsidR="00EB43CD">
        <w:rPr>
          <w:rFonts w:eastAsia="Arial Unicode MS" w:cs="Mangal"/>
          <w:kern w:val="1"/>
          <w:lang w:eastAsia="hi-IN" w:bidi="hi-IN"/>
        </w:rPr>
        <w:t>zewnętrznych</w:t>
      </w:r>
    </w:p>
    <w:p w:rsidR="00EB43CD" w:rsidRDefault="00EB43CD" w:rsidP="00EB43CD">
      <w:pPr>
        <w:widowControl w:val="0"/>
        <w:numPr>
          <w:ilvl w:val="0"/>
          <w:numId w:val="7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usunięcie wykładziny PCW</w:t>
      </w:r>
    </w:p>
    <w:p w:rsidR="00EB43CD" w:rsidRDefault="00EB43CD" w:rsidP="00EB43CD">
      <w:pPr>
        <w:widowControl w:val="0"/>
        <w:numPr>
          <w:ilvl w:val="0"/>
          <w:numId w:val="7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demontaż okna</w:t>
      </w:r>
    </w:p>
    <w:p w:rsidR="00EB43CD" w:rsidRDefault="00EB43CD" w:rsidP="00EB43CD">
      <w:pPr>
        <w:widowControl w:val="0"/>
        <w:numPr>
          <w:ilvl w:val="0"/>
          <w:numId w:val="7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usunięcie starych farb z sufitu i ścian</w:t>
      </w:r>
    </w:p>
    <w:p w:rsidR="00EB43CD" w:rsidRDefault="00EB43CD" w:rsidP="00EB43CD">
      <w:pPr>
        <w:widowControl w:val="0"/>
        <w:numPr>
          <w:ilvl w:val="0"/>
          <w:numId w:val="7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osadzenie nowej ościeżnicy drzwiowej</w:t>
      </w:r>
    </w:p>
    <w:p w:rsidR="00EB43CD" w:rsidRDefault="00EB43CD" w:rsidP="00EB43CD">
      <w:pPr>
        <w:widowControl w:val="0"/>
        <w:numPr>
          <w:ilvl w:val="0"/>
          <w:numId w:val="7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zamurowanie i otynkowanie otwory po wyjęciu okna</w:t>
      </w:r>
    </w:p>
    <w:p w:rsidR="00EB43CD" w:rsidRPr="00AF41AD" w:rsidRDefault="00EB43CD" w:rsidP="00EB43CD">
      <w:pPr>
        <w:widowControl w:val="0"/>
        <w:numPr>
          <w:ilvl w:val="0"/>
          <w:numId w:val="7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wykonanie gładzi gipsowych na suficie i ścianach</w:t>
      </w:r>
    </w:p>
    <w:p w:rsidR="00EB43CD" w:rsidRDefault="00EB43CD" w:rsidP="00EB43CD">
      <w:pPr>
        <w:widowControl w:val="0"/>
        <w:numPr>
          <w:ilvl w:val="0"/>
          <w:numId w:val="7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malowanie farbą emulsyjną sufitu i ścian</w:t>
      </w:r>
    </w:p>
    <w:p w:rsidR="000A4985" w:rsidRPr="000A4985" w:rsidRDefault="000A4985" w:rsidP="000A4985">
      <w:pPr>
        <w:widowControl w:val="0"/>
        <w:numPr>
          <w:ilvl w:val="0"/>
          <w:numId w:val="7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malowanie farbą olejną grzejników, rur i parapetów</w:t>
      </w:r>
    </w:p>
    <w:p w:rsidR="00EB43CD" w:rsidRDefault="00EB43CD" w:rsidP="00EB43CD">
      <w:pPr>
        <w:widowControl w:val="0"/>
        <w:numPr>
          <w:ilvl w:val="0"/>
          <w:numId w:val="7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posadzka z płytek</w:t>
      </w:r>
      <w:r>
        <w:rPr>
          <w:rFonts w:eastAsia="Arial Unicode MS" w:cs="Mangal"/>
          <w:kern w:val="1"/>
          <w:lang w:eastAsia="hi-IN" w:bidi="hi-IN"/>
        </w:rPr>
        <w:t xml:space="preserve"> </w:t>
      </w:r>
      <w:r w:rsidR="00903357">
        <w:rPr>
          <w:rFonts w:eastAsia="Arial Unicode MS" w:cs="Mangal"/>
          <w:kern w:val="1"/>
          <w:lang w:eastAsia="hi-IN" w:bidi="hi-IN"/>
        </w:rPr>
        <w:t>z gresu</w:t>
      </w:r>
    </w:p>
    <w:p w:rsidR="00EB43CD" w:rsidRPr="00AF41AD" w:rsidRDefault="00EB43CD" w:rsidP="00EB43CD">
      <w:pPr>
        <w:widowControl w:val="0"/>
        <w:numPr>
          <w:ilvl w:val="0"/>
          <w:numId w:val="7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obłożenie schodów płytkami</w:t>
      </w:r>
    </w:p>
    <w:p w:rsidR="00EB43CD" w:rsidRPr="00EB43CD" w:rsidRDefault="00EB43CD" w:rsidP="00EB43CD">
      <w:pPr>
        <w:widowControl w:val="0"/>
        <w:numPr>
          <w:ilvl w:val="0"/>
          <w:numId w:val="7"/>
        </w:numPr>
        <w:rPr>
          <w:rFonts w:eastAsia="Arial Unicode MS" w:cs="Mangal"/>
          <w:b/>
          <w:bCs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 xml:space="preserve">wymiana osprzętu elektrycznego  </w:t>
      </w:r>
    </w:p>
    <w:p w:rsidR="00EB43CD" w:rsidRPr="00EB43CD" w:rsidRDefault="00EB43CD" w:rsidP="00EB43CD">
      <w:pPr>
        <w:widowControl w:val="0"/>
        <w:numPr>
          <w:ilvl w:val="0"/>
          <w:numId w:val="7"/>
        </w:numPr>
        <w:rPr>
          <w:rFonts w:eastAsia="Arial Unicode MS" w:cs="Mangal"/>
          <w:b/>
          <w:bCs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wymiana balustrad schodowych</w:t>
      </w:r>
    </w:p>
    <w:p w:rsidR="00EB43CD" w:rsidRPr="00AE34E0" w:rsidRDefault="00EB43CD" w:rsidP="00C72C8E">
      <w:pPr>
        <w:widowControl w:val="0"/>
        <w:ind w:left="720"/>
        <w:rPr>
          <w:rFonts w:eastAsia="Arial Unicode MS" w:cs="Mangal"/>
          <w:b/>
          <w:bCs/>
          <w:kern w:val="1"/>
          <w:lang w:eastAsia="hi-IN" w:bidi="hi-IN"/>
        </w:rPr>
      </w:pPr>
    </w:p>
    <w:p w:rsidR="00AF41AD" w:rsidRPr="00C72C8E" w:rsidRDefault="00EB43CD" w:rsidP="00AF41AD">
      <w:pPr>
        <w:widowControl w:val="0"/>
        <w:rPr>
          <w:rFonts w:eastAsia="Arial Unicode MS" w:cs="Mangal"/>
          <w:b/>
          <w:bCs/>
          <w:kern w:val="1"/>
          <w:lang w:eastAsia="hi-IN" w:bidi="hi-IN"/>
        </w:rPr>
      </w:pPr>
      <w:r>
        <w:rPr>
          <w:rFonts w:eastAsia="Arial Unicode MS" w:cs="Mangal"/>
          <w:b/>
          <w:bCs/>
          <w:kern w:val="1"/>
          <w:lang w:eastAsia="hi-IN" w:bidi="hi-IN"/>
        </w:rPr>
        <w:t>Korytarz</w:t>
      </w:r>
    </w:p>
    <w:p w:rsidR="00EB43CD" w:rsidRDefault="00EB43CD" w:rsidP="00EB43CD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usunięcie wykładziny PCW</w:t>
      </w:r>
    </w:p>
    <w:p w:rsidR="00EB43CD" w:rsidRDefault="00EB43CD" w:rsidP="00EB43CD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demontaż okien</w:t>
      </w:r>
    </w:p>
    <w:p w:rsidR="00EB43CD" w:rsidRDefault="00EB43CD" w:rsidP="00EB43CD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usunięcie starych farb z sufitu i ścian</w:t>
      </w:r>
    </w:p>
    <w:p w:rsidR="00EB43CD" w:rsidRDefault="00EB43CD" w:rsidP="00EB43CD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osadzenie nowej ościeżnicy drzwiowej</w:t>
      </w:r>
    </w:p>
    <w:p w:rsidR="00EB43CD" w:rsidRDefault="00EB43CD" w:rsidP="00EB43CD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osadzenie nowych okien z PCW</w:t>
      </w:r>
    </w:p>
    <w:p w:rsidR="00D56BA6" w:rsidRPr="00D56BA6" w:rsidRDefault="00D56BA6" w:rsidP="00D56BA6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 xml:space="preserve">zamurowanie i otynkowanie otwory po wyjęciu </w:t>
      </w:r>
      <w:r w:rsidR="00C45CF1">
        <w:rPr>
          <w:rFonts w:eastAsia="Arial Unicode MS" w:cs="Mangal"/>
          <w:kern w:val="1"/>
          <w:lang w:eastAsia="hi-IN" w:bidi="hi-IN"/>
        </w:rPr>
        <w:t>dwóch okien</w:t>
      </w:r>
    </w:p>
    <w:p w:rsidR="00EB43CD" w:rsidRPr="00AF41AD" w:rsidRDefault="00EB43CD" w:rsidP="00EB43CD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wykonanie gładzi gipsowych na suficie i ścianach</w:t>
      </w:r>
    </w:p>
    <w:p w:rsidR="00EB43CD" w:rsidRDefault="00EB43CD" w:rsidP="00EB43CD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malowanie farbą emulsyjną sufitu i ścian</w:t>
      </w:r>
    </w:p>
    <w:p w:rsidR="000A4985" w:rsidRPr="00C72C8E" w:rsidRDefault="000A4985" w:rsidP="00C72C8E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malowanie farbą olejną grzejników, rur i parapetów</w:t>
      </w:r>
    </w:p>
    <w:p w:rsidR="00903357" w:rsidRDefault="00EB43CD" w:rsidP="00903357">
      <w:pPr>
        <w:widowControl w:val="0"/>
        <w:numPr>
          <w:ilvl w:val="0"/>
          <w:numId w:val="7"/>
        </w:numPr>
        <w:rPr>
          <w:rFonts w:eastAsia="Arial Unicode MS" w:cs="Mangal"/>
          <w:kern w:val="1"/>
          <w:lang w:eastAsia="hi-IN" w:bidi="hi-IN"/>
        </w:rPr>
      </w:pPr>
      <w:r w:rsidRPr="00903357">
        <w:rPr>
          <w:rFonts w:eastAsia="Arial Unicode MS" w:cs="Mangal"/>
          <w:kern w:val="1"/>
          <w:lang w:eastAsia="hi-IN" w:bidi="hi-IN"/>
        </w:rPr>
        <w:t xml:space="preserve">posadzka z płytek </w:t>
      </w:r>
      <w:r w:rsidR="00903357">
        <w:rPr>
          <w:rFonts w:eastAsia="Arial Unicode MS" w:cs="Mangal"/>
          <w:kern w:val="1"/>
          <w:lang w:eastAsia="hi-IN" w:bidi="hi-IN"/>
        </w:rPr>
        <w:t>z gresu</w:t>
      </w:r>
    </w:p>
    <w:p w:rsidR="00EB43CD" w:rsidRPr="00903357" w:rsidRDefault="00EB43CD" w:rsidP="00EB43CD">
      <w:pPr>
        <w:widowControl w:val="0"/>
        <w:numPr>
          <w:ilvl w:val="0"/>
          <w:numId w:val="5"/>
        </w:numPr>
        <w:rPr>
          <w:rFonts w:eastAsia="Arial Unicode MS" w:cs="Mangal"/>
          <w:b/>
          <w:bCs/>
          <w:kern w:val="1"/>
          <w:lang w:eastAsia="hi-IN" w:bidi="hi-IN"/>
        </w:rPr>
      </w:pPr>
      <w:r w:rsidRPr="00903357">
        <w:rPr>
          <w:rFonts w:eastAsia="Arial Unicode MS" w:cs="Mangal"/>
          <w:kern w:val="1"/>
          <w:lang w:eastAsia="hi-IN" w:bidi="hi-IN"/>
        </w:rPr>
        <w:t xml:space="preserve">wymiana osprzętu elektrycznego  </w:t>
      </w:r>
    </w:p>
    <w:p w:rsidR="00AF41AD" w:rsidRPr="00AF41AD" w:rsidRDefault="00AF41AD" w:rsidP="00AF41AD">
      <w:pPr>
        <w:widowControl w:val="0"/>
        <w:rPr>
          <w:rFonts w:eastAsia="Arial Unicode MS" w:cs="Mangal"/>
          <w:kern w:val="1"/>
          <w:lang w:eastAsia="hi-IN" w:bidi="hi-IN"/>
        </w:rPr>
      </w:pPr>
    </w:p>
    <w:p w:rsidR="00AF41AD" w:rsidRPr="00AF41AD" w:rsidRDefault="00D56BA6" w:rsidP="00AF41AD">
      <w:pPr>
        <w:widowControl w:val="0"/>
        <w:rPr>
          <w:rFonts w:eastAsia="Arial Unicode MS" w:cs="Mangal"/>
          <w:b/>
          <w:bCs/>
          <w:kern w:val="1"/>
          <w:lang w:eastAsia="hi-IN" w:bidi="hi-IN"/>
        </w:rPr>
      </w:pPr>
      <w:r>
        <w:rPr>
          <w:rFonts w:eastAsia="Arial Unicode MS" w:cs="Mangal"/>
          <w:b/>
          <w:bCs/>
          <w:kern w:val="1"/>
          <w:lang w:eastAsia="hi-IN" w:bidi="hi-IN"/>
        </w:rPr>
        <w:t xml:space="preserve">Sala </w:t>
      </w:r>
      <w:r w:rsidR="00C45CF1">
        <w:rPr>
          <w:rFonts w:eastAsia="Arial Unicode MS" w:cs="Mangal"/>
          <w:b/>
          <w:bCs/>
          <w:kern w:val="1"/>
          <w:lang w:eastAsia="hi-IN" w:bidi="hi-IN"/>
        </w:rPr>
        <w:t>klubowa( telewizyjna)</w:t>
      </w:r>
    </w:p>
    <w:p w:rsidR="00D56BA6" w:rsidRDefault="00D56BA6" w:rsidP="00D56BA6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usunięcie wykładziny PCW</w:t>
      </w:r>
    </w:p>
    <w:p w:rsidR="00D56BA6" w:rsidRDefault="00D56BA6" w:rsidP="00D56BA6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demontaż okien</w:t>
      </w:r>
    </w:p>
    <w:p w:rsidR="00D56BA6" w:rsidRDefault="00D56BA6" w:rsidP="00D56BA6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usunięcie starych farb z sufitu i ścian</w:t>
      </w:r>
    </w:p>
    <w:p w:rsidR="00D56BA6" w:rsidRDefault="00D56BA6" w:rsidP="00D56BA6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osadzenie nowej ościeżnicy drzwiowej</w:t>
      </w:r>
    </w:p>
    <w:p w:rsidR="00D56BA6" w:rsidRDefault="00D56BA6" w:rsidP="00D56BA6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osadzenie nowych okien z PCW</w:t>
      </w:r>
    </w:p>
    <w:p w:rsidR="00D56BA6" w:rsidRPr="00AF41AD" w:rsidRDefault="00D56BA6" w:rsidP="00D56BA6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lastRenderedPageBreak/>
        <w:t>wykonanie gładzi gipsowych na suficie i ścianach</w:t>
      </w:r>
    </w:p>
    <w:p w:rsidR="00D56BA6" w:rsidRDefault="00D56BA6" w:rsidP="00D56BA6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malowanie farbą emulsyjną sufitu i ścian</w:t>
      </w:r>
    </w:p>
    <w:p w:rsidR="000A4985" w:rsidRPr="0007614C" w:rsidRDefault="000A4985" w:rsidP="0007614C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malowanie farbą olejną grzejników, rur i parapetów</w:t>
      </w:r>
    </w:p>
    <w:p w:rsidR="00D56BA6" w:rsidRPr="00903357" w:rsidRDefault="00D56BA6" w:rsidP="00903357">
      <w:pPr>
        <w:widowControl w:val="0"/>
        <w:numPr>
          <w:ilvl w:val="0"/>
          <w:numId w:val="7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posadzka z płytek</w:t>
      </w:r>
      <w:r>
        <w:rPr>
          <w:rFonts w:eastAsia="Arial Unicode MS" w:cs="Mangal"/>
          <w:kern w:val="1"/>
          <w:lang w:eastAsia="hi-IN" w:bidi="hi-IN"/>
        </w:rPr>
        <w:t xml:space="preserve"> </w:t>
      </w:r>
      <w:r w:rsidR="00903357">
        <w:rPr>
          <w:rFonts w:eastAsia="Arial Unicode MS" w:cs="Mangal"/>
          <w:kern w:val="1"/>
          <w:lang w:eastAsia="hi-IN" w:bidi="hi-IN"/>
        </w:rPr>
        <w:t>z gresu</w:t>
      </w:r>
    </w:p>
    <w:p w:rsidR="00D56BA6" w:rsidRDefault="00D56BA6" w:rsidP="00D56BA6">
      <w:pPr>
        <w:pStyle w:val="Akapitzlist"/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 w:rsidRPr="00D56BA6">
        <w:rPr>
          <w:rFonts w:eastAsia="Arial Unicode MS" w:cs="Mangal"/>
          <w:kern w:val="1"/>
          <w:lang w:eastAsia="hi-IN" w:bidi="hi-IN"/>
        </w:rPr>
        <w:t xml:space="preserve">wymiana osprzętu elektrycznego  </w:t>
      </w:r>
    </w:p>
    <w:p w:rsidR="00D56BA6" w:rsidRPr="00D56BA6" w:rsidRDefault="00D56BA6" w:rsidP="00D56BA6">
      <w:pPr>
        <w:pStyle w:val="Akapitzlist"/>
        <w:widowControl w:val="0"/>
        <w:rPr>
          <w:rFonts w:eastAsia="Arial Unicode MS" w:cs="Mangal"/>
          <w:kern w:val="1"/>
          <w:lang w:eastAsia="hi-IN" w:bidi="hi-IN"/>
        </w:rPr>
      </w:pPr>
    </w:p>
    <w:p w:rsidR="000A4985" w:rsidRPr="00AF41AD" w:rsidRDefault="000A4985" w:rsidP="000A4985">
      <w:pPr>
        <w:widowControl w:val="0"/>
        <w:rPr>
          <w:rFonts w:eastAsia="Arial Unicode MS" w:cs="Mangal"/>
          <w:b/>
          <w:bCs/>
          <w:kern w:val="1"/>
          <w:lang w:eastAsia="hi-IN" w:bidi="hi-IN"/>
        </w:rPr>
      </w:pPr>
      <w:r>
        <w:rPr>
          <w:rFonts w:eastAsia="Arial Unicode MS" w:cs="Mangal"/>
          <w:b/>
          <w:bCs/>
          <w:kern w:val="1"/>
          <w:lang w:eastAsia="hi-IN" w:bidi="hi-IN"/>
        </w:rPr>
        <w:t xml:space="preserve">Sala </w:t>
      </w:r>
      <w:r w:rsidR="00C45CF1">
        <w:rPr>
          <w:rFonts w:eastAsia="Arial Unicode MS" w:cs="Mangal"/>
          <w:b/>
          <w:bCs/>
          <w:kern w:val="1"/>
          <w:lang w:eastAsia="hi-IN" w:bidi="hi-IN"/>
        </w:rPr>
        <w:t>wystawowa / warsztaty komputerowe</w:t>
      </w:r>
      <w:r w:rsidR="003D21C7">
        <w:rPr>
          <w:rFonts w:eastAsia="Arial Unicode MS" w:cs="Mangal"/>
          <w:b/>
          <w:bCs/>
          <w:kern w:val="1"/>
          <w:lang w:eastAsia="hi-IN" w:bidi="hi-IN"/>
        </w:rPr>
        <w:t xml:space="preserve"> /</w:t>
      </w:r>
      <w:bookmarkStart w:id="0" w:name="_GoBack"/>
      <w:bookmarkEnd w:id="0"/>
    </w:p>
    <w:p w:rsidR="000A4985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usunięcie wykładziny PCW</w:t>
      </w:r>
    </w:p>
    <w:p w:rsidR="000A4985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demontaż okien</w:t>
      </w:r>
    </w:p>
    <w:p w:rsidR="000A4985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usunięcie starych farb z sufitu i ścian</w:t>
      </w:r>
    </w:p>
    <w:p w:rsidR="000A4985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osadzenie nowej ościeżnicy drzwiowej</w:t>
      </w:r>
    </w:p>
    <w:p w:rsidR="000A4985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osadzenie nowych okien z PCW</w:t>
      </w:r>
    </w:p>
    <w:p w:rsidR="000A4985" w:rsidRPr="00AF41AD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wykonanie gładzi gipsowych na suficie i ścianach</w:t>
      </w:r>
    </w:p>
    <w:p w:rsidR="000A4985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malowanie farbą emulsyjną sufitu i ścian</w:t>
      </w:r>
    </w:p>
    <w:p w:rsidR="000A4985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malowanie farbą olejną grzejników, rur i parapetów</w:t>
      </w:r>
    </w:p>
    <w:p w:rsidR="000A4985" w:rsidRPr="00903357" w:rsidRDefault="000A4985" w:rsidP="00903357">
      <w:pPr>
        <w:widowControl w:val="0"/>
        <w:numPr>
          <w:ilvl w:val="0"/>
          <w:numId w:val="7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posadzka z płytek</w:t>
      </w:r>
      <w:r>
        <w:rPr>
          <w:rFonts w:eastAsia="Arial Unicode MS" w:cs="Mangal"/>
          <w:kern w:val="1"/>
          <w:lang w:eastAsia="hi-IN" w:bidi="hi-IN"/>
        </w:rPr>
        <w:t xml:space="preserve"> </w:t>
      </w:r>
      <w:r w:rsidR="00903357">
        <w:rPr>
          <w:rFonts w:eastAsia="Arial Unicode MS" w:cs="Mangal"/>
          <w:kern w:val="1"/>
          <w:lang w:eastAsia="hi-IN" w:bidi="hi-IN"/>
        </w:rPr>
        <w:t>z gresu</w:t>
      </w:r>
    </w:p>
    <w:p w:rsidR="000A4985" w:rsidRDefault="000A4985" w:rsidP="000A4985">
      <w:pPr>
        <w:pStyle w:val="Akapitzlist"/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 w:rsidRPr="00D56BA6">
        <w:rPr>
          <w:rFonts w:eastAsia="Arial Unicode MS" w:cs="Mangal"/>
          <w:kern w:val="1"/>
          <w:lang w:eastAsia="hi-IN" w:bidi="hi-IN"/>
        </w:rPr>
        <w:t xml:space="preserve">wymiana osprzętu elektrycznego  </w:t>
      </w:r>
    </w:p>
    <w:p w:rsidR="000A4985" w:rsidRDefault="000A4985" w:rsidP="0007614C">
      <w:pPr>
        <w:pStyle w:val="Akapitzlist"/>
        <w:widowControl w:val="0"/>
        <w:rPr>
          <w:rFonts w:eastAsia="Arial Unicode MS" w:cs="Mangal"/>
          <w:kern w:val="1"/>
          <w:lang w:eastAsia="hi-IN" w:bidi="hi-IN"/>
        </w:rPr>
      </w:pPr>
    </w:p>
    <w:p w:rsidR="000A4985" w:rsidRDefault="008B0DB9" w:rsidP="000A4985">
      <w:pPr>
        <w:widowControl w:val="0"/>
        <w:tabs>
          <w:tab w:val="num" w:pos="720"/>
        </w:tabs>
        <w:rPr>
          <w:rFonts w:eastAsia="Arial Unicode MS" w:cs="Mangal"/>
          <w:b/>
          <w:bCs/>
          <w:kern w:val="1"/>
          <w:lang w:eastAsia="hi-IN" w:bidi="hi-IN"/>
        </w:rPr>
      </w:pPr>
      <w:r>
        <w:rPr>
          <w:rFonts w:eastAsia="Arial Unicode MS" w:cs="Mangal"/>
          <w:b/>
          <w:bCs/>
          <w:kern w:val="1"/>
          <w:lang w:eastAsia="hi-IN" w:bidi="hi-IN"/>
        </w:rPr>
        <w:t>Kuchnia</w:t>
      </w:r>
    </w:p>
    <w:p w:rsidR="000A4985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usunięcie wykładziny PCW</w:t>
      </w:r>
    </w:p>
    <w:p w:rsidR="000A4985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demontaż okien</w:t>
      </w:r>
    </w:p>
    <w:p w:rsidR="000A4985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usunięcie starych farb z sufitu i ścian</w:t>
      </w:r>
    </w:p>
    <w:p w:rsidR="000A4985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osadzenie nowej ościeżnicy drzwiowej</w:t>
      </w:r>
    </w:p>
    <w:p w:rsidR="000A4985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osadzenie nowych okien z PCW</w:t>
      </w:r>
    </w:p>
    <w:p w:rsidR="000A4985" w:rsidRPr="00AF41AD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wykonanie gładzi gipsowych na suficie i ścianach</w:t>
      </w:r>
    </w:p>
    <w:p w:rsidR="000A4985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malowanie farbą emulsyjną sufitu i ścian</w:t>
      </w:r>
    </w:p>
    <w:p w:rsidR="000A4985" w:rsidRDefault="000A4985" w:rsidP="000A4985">
      <w:pPr>
        <w:widowControl w:val="0"/>
        <w:numPr>
          <w:ilvl w:val="0"/>
          <w:numId w:val="5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malowanie farbą olejną grzejników, rur i parapetów</w:t>
      </w:r>
    </w:p>
    <w:p w:rsidR="000A4985" w:rsidRPr="00903357" w:rsidRDefault="000A4985" w:rsidP="00903357">
      <w:pPr>
        <w:widowControl w:val="0"/>
        <w:numPr>
          <w:ilvl w:val="0"/>
          <w:numId w:val="7"/>
        </w:numPr>
        <w:rPr>
          <w:rFonts w:eastAsia="Arial Unicode MS" w:cs="Mangal"/>
          <w:kern w:val="1"/>
          <w:lang w:eastAsia="hi-IN" w:bidi="hi-IN"/>
        </w:rPr>
      </w:pPr>
      <w:r w:rsidRPr="00AF41AD">
        <w:rPr>
          <w:rFonts w:eastAsia="Arial Unicode MS" w:cs="Mangal"/>
          <w:kern w:val="1"/>
          <w:lang w:eastAsia="hi-IN" w:bidi="hi-IN"/>
        </w:rPr>
        <w:t>posadzka z płytek</w:t>
      </w:r>
      <w:r>
        <w:rPr>
          <w:rFonts w:eastAsia="Arial Unicode MS" w:cs="Mangal"/>
          <w:kern w:val="1"/>
          <w:lang w:eastAsia="hi-IN" w:bidi="hi-IN"/>
        </w:rPr>
        <w:t xml:space="preserve"> </w:t>
      </w:r>
      <w:r w:rsidR="00903357">
        <w:rPr>
          <w:rFonts w:eastAsia="Arial Unicode MS" w:cs="Mangal"/>
          <w:kern w:val="1"/>
          <w:lang w:eastAsia="hi-IN" w:bidi="hi-IN"/>
        </w:rPr>
        <w:t>z gresu</w:t>
      </w:r>
    </w:p>
    <w:p w:rsidR="00F17616" w:rsidRDefault="000A4985" w:rsidP="000A4985">
      <w:pPr>
        <w:widowControl w:val="0"/>
        <w:numPr>
          <w:ilvl w:val="0"/>
          <w:numId w:val="12"/>
        </w:numPr>
        <w:rPr>
          <w:rFonts w:eastAsia="Arial Unicode MS" w:cs="Mangal"/>
          <w:kern w:val="1"/>
          <w:lang w:eastAsia="hi-IN" w:bidi="hi-IN"/>
        </w:rPr>
      </w:pPr>
      <w:r w:rsidRPr="00D56BA6">
        <w:rPr>
          <w:rFonts w:eastAsia="Arial Unicode MS" w:cs="Mangal"/>
          <w:kern w:val="1"/>
          <w:lang w:eastAsia="hi-IN" w:bidi="hi-IN"/>
        </w:rPr>
        <w:t xml:space="preserve">wymiana osprzętu elektrycznego </w:t>
      </w:r>
    </w:p>
    <w:p w:rsidR="00C45CF1" w:rsidRDefault="00C45CF1" w:rsidP="000A4985">
      <w:pPr>
        <w:widowControl w:val="0"/>
        <w:numPr>
          <w:ilvl w:val="0"/>
          <w:numId w:val="12"/>
        </w:numPr>
        <w:rPr>
          <w:rFonts w:eastAsia="Arial Unicode MS" w:cs="Mangal"/>
          <w:kern w:val="1"/>
          <w:lang w:eastAsia="hi-IN" w:bidi="hi-IN"/>
        </w:rPr>
      </w:pPr>
      <w:r>
        <w:rPr>
          <w:rFonts w:eastAsia="Arial Unicode MS" w:cs="Mangal"/>
          <w:kern w:val="1"/>
          <w:lang w:eastAsia="hi-IN" w:bidi="hi-IN"/>
        </w:rPr>
        <w:t>wymiana umywalki</w:t>
      </w:r>
    </w:p>
    <w:p w:rsidR="00AF41AD" w:rsidRPr="00AF41AD" w:rsidRDefault="000A4985" w:rsidP="00C72C8E">
      <w:pPr>
        <w:widowControl w:val="0"/>
        <w:ind w:left="720"/>
        <w:rPr>
          <w:rFonts w:eastAsia="Arial Unicode MS" w:cs="Mangal"/>
          <w:kern w:val="1"/>
          <w:lang w:eastAsia="hi-IN" w:bidi="hi-IN"/>
        </w:rPr>
      </w:pPr>
      <w:r w:rsidRPr="00D56BA6">
        <w:rPr>
          <w:rFonts w:eastAsia="Arial Unicode MS" w:cs="Mangal"/>
          <w:kern w:val="1"/>
          <w:lang w:eastAsia="hi-IN" w:bidi="hi-IN"/>
        </w:rPr>
        <w:t xml:space="preserve"> </w:t>
      </w:r>
    </w:p>
    <w:p w:rsidR="00AF41AD" w:rsidRDefault="00771BDB" w:rsidP="00AF41AD">
      <w:pPr>
        <w:widowControl w:val="0"/>
        <w:rPr>
          <w:rFonts w:eastAsia="Arial Unicode MS" w:cs="Mangal"/>
          <w:kern w:val="1"/>
          <w:lang w:eastAsia="hi-IN" w:bidi="hi-IN"/>
        </w:rPr>
      </w:pPr>
      <w:r w:rsidRPr="00771BDB">
        <w:rPr>
          <w:rFonts w:eastAsia="Arial Unicode MS" w:cs="Mangal"/>
          <w:b/>
          <w:bCs/>
          <w:kern w:val="1"/>
          <w:lang w:eastAsia="hi-IN" w:bidi="hi-IN"/>
        </w:rPr>
        <w:t>Kotłownia</w:t>
      </w:r>
    </w:p>
    <w:p w:rsidR="00771BDB" w:rsidRPr="00771BDB" w:rsidRDefault="00771BDB" w:rsidP="00771BDB">
      <w:pPr>
        <w:pStyle w:val="Akapitzlist"/>
        <w:widowControl w:val="0"/>
        <w:numPr>
          <w:ilvl w:val="0"/>
          <w:numId w:val="22"/>
        </w:numPr>
        <w:rPr>
          <w:rFonts w:eastAsia="Arial Unicode MS" w:cs="Mangal"/>
          <w:kern w:val="1"/>
          <w:lang w:eastAsia="hi-IN" w:bidi="hi-IN"/>
        </w:rPr>
      </w:pPr>
      <w:r w:rsidRPr="00771BDB">
        <w:rPr>
          <w:rFonts w:eastAsia="Arial Unicode MS" w:cs="Mangal"/>
          <w:kern w:val="1"/>
          <w:lang w:eastAsia="hi-IN" w:bidi="hi-IN"/>
        </w:rPr>
        <w:t>Wymiana kotła c.o.</w:t>
      </w:r>
      <w:r w:rsidR="00C45CF1">
        <w:rPr>
          <w:rFonts w:eastAsia="Arial Unicode MS" w:cs="Mangal"/>
          <w:kern w:val="1"/>
          <w:lang w:eastAsia="hi-IN" w:bidi="hi-IN"/>
        </w:rPr>
        <w:t xml:space="preserve"> wraz z osprzętem</w:t>
      </w:r>
    </w:p>
    <w:p w:rsidR="00771BDB" w:rsidRPr="00771BDB" w:rsidRDefault="00771BDB" w:rsidP="00771BDB">
      <w:pPr>
        <w:pStyle w:val="Akapitzlist"/>
        <w:widowControl w:val="0"/>
        <w:numPr>
          <w:ilvl w:val="0"/>
          <w:numId w:val="22"/>
        </w:numPr>
        <w:rPr>
          <w:rFonts w:eastAsia="Arial Unicode MS" w:cs="Mangal"/>
          <w:kern w:val="1"/>
          <w:lang w:eastAsia="hi-IN" w:bidi="hi-IN"/>
        </w:rPr>
      </w:pPr>
      <w:r w:rsidRPr="00771BDB">
        <w:rPr>
          <w:rFonts w:eastAsia="Arial Unicode MS" w:cs="Mangal"/>
          <w:kern w:val="1"/>
          <w:lang w:eastAsia="hi-IN" w:bidi="hi-IN"/>
        </w:rPr>
        <w:t>Wymiana drzwi zewnętrznych na stalowe ocieplane</w:t>
      </w:r>
    </w:p>
    <w:p w:rsidR="00771BDB" w:rsidRPr="00AF41AD" w:rsidRDefault="00771BDB" w:rsidP="00AF41AD">
      <w:pPr>
        <w:widowControl w:val="0"/>
        <w:rPr>
          <w:rFonts w:eastAsia="Arial Unicode MS" w:cs="Mangal"/>
          <w:kern w:val="1"/>
          <w:lang w:eastAsia="hi-IN" w:bidi="hi-IN"/>
        </w:rPr>
      </w:pPr>
    </w:p>
    <w:p w:rsidR="00AF41AD" w:rsidRDefault="000A4985" w:rsidP="00AF41AD">
      <w:pPr>
        <w:widowControl w:val="0"/>
        <w:rPr>
          <w:rFonts w:eastAsia="Arial Unicode MS" w:cs="Mangal"/>
          <w:b/>
          <w:bCs/>
          <w:kern w:val="1"/>
          <w:lang w:eastAsia="hi-IN" w:bidi="hi-IN"/>
        </w:rPr>
      </w:pPr>
      <w:r>
        <w:rPr>
          <w:rFonts w:eastAsia="Arial Unicode MS" w:cs="Mangal"/>
          <w:b/>
          <w:bCs/>
          <w:kern w:val="1"/>
          <w:lang w:eastAsia="hi-IN" w:bidi="hi-IN"/>
        </w:rPr>
        <w:t>Elewacja</w:t>
      </w:r>
    </w:p>
    <w:p w:rsidR="00721432" w:rsidRPr="00F17616" w:rsidRDefault="00721432" w:rsidP="00F17616">
      <w:pPr>
        <w:pStyle w:val="Akapitzlist"/>
        <w:widowControl w:val="0"/>
        <w:numPr>
          <w:ilvl w:val="0"/>
          <w:numId w:val="23"/>
        </w:numPr>
        <w:rPr>
          <w:rFonts w:eastAsia="Arial Unicode MS" w:cs="Mangal"/>
          <w:bCs/>
          <w:kern w:val="1"/>
          <w:lang w:eastAsia="hi-IN" w:bidi="hi-IN"/>
        </w:rPr>
      </w:pPr>
      <w:r w:rsidRPr="00F17616">
        <w:rPr>
          <w:rFonts w:eastAsia="Arial Unicode MS" w:cs="Mangal"/>
          <w:bCs/>
          <w:kern w:val="1"/>
          <w:lang w:eastAsia="hi-IN" w:bidi="hi-IN"/>
        </w:rPr>
        <w:t>Demontaż krat okiennych</w:t>
      </w:r>
    </w:p>
    <w:p w:rsidR="00646729" w:rsidRPr="00F17616" w:rsidRDefault="00646729" w:rsidP="00F17616">
      <w:pPr>
        <w:pStyle w:val="Akapitzlist"/>
        <w:widowControl w:val="0"/>
        <w:numPr>
          <w:ilvl w:val="0"/>
          <w:numId w:val="23"/>
        </w:numPr>
        <w:rPr>
          <w:rFonts w:eastAsia="Arial Unicode MS" w:cs="Mangal"/>
          <w:bCs/>
          <w:kern w:val="1"/>
          <w:lang w:eastAsia="hi-IN" w:bidi="hi-IN"/>
        </w:rPr>
      </w:pPr>
      <w:r w:rsidRPr="00F17616">
        <w:rPr>
          <w:rFonts w:eastAsia="Arial Unicode MS" w:cs="Mangal"/>
          <w:bCs/>
          <w:kern w:val="1"/>
          <w:lang w:eastAsia="hi-IN" w:bidi="hi-IN"/>
        </w:rPr>
        <w:t>Zbicie odstających tynków</w:t>
      </w:r>
    </w:p>
    <w:p w:rsidR="00721432" w:rsidRPr="00F17616" w:rsidRDefault="00721432" w:rsidP="00F17616">
      <w:pPr>
        <w:pStyle w:val="Akapitzlist"/>
        <w:widowControl w:val="0"/>
        <w:numPr>
          <w:ilvl w:val="0"/>
          <w:numId w:val="23"/>
        </w:numPr>
        <w:rPr>
          <w:rFonts w:eastAsia="Arial Unicode MS" w:cs="Mangal"/>
          <w:bCs/>
          <w:kern w:val="1"/>
          <w:lang w:eastAsia="hi-IN" w:bidi="hi-IN"/>
        </w:rPr>
      </w:pPr>
      <w:r w:rsidRPr="00F17616">
        <w:rPr>
          <w:rFonts w:eastAsia="Arial Unicode MS" w:cs="Mangal"/>
          <w:bCs/>
          <w:kern w:val="1"/>
          <w:lang w:eastAsia="hi-IN" w:bidi="hi-IN"/>
        </w:rPr>
        <w:t>Wykonanie tynków zewnętrznych kat. III</w:t>
      </w:r>
    </w:p>
    <w:p w:rsidR="00903357" w:rsidRDefault="00721432" w:rsidP="00903357">
      <w:pPr>
        <w:pStyle w:val="Akapitzlist"/>
        <w:widowControl w:val="0"/>
        <w:numPr>
          <w:ilvl w:val="0"/>
          <w:numId w:val="23"/>
        </w:numPr>
        <w:spacing w:before="240"/>
        <w:rPr>
          <w:rFonts w:eastAsia="Arial Unicode MS" w:cs="Mangal"/>
          <w:bCs/>
          <w:kern w:val="1"/>
          <w:lang w:eastAsia="hi-IN" w:bidi="hi-IN"/>
        </w:rPr>
      </w:pPr>
      <w:r w:rsidRPr="00903357">
        <w:rPr>
          <w:rFonts w:eastAsia="Arial Unicode MS" w:cs="Mangal"/>
          <w:bCs/>
          <w:kern w:val="1"/>
          <w:lang w:eastAsia="hi-IN" w:bidi="hi-IN"/>
        </w:rPr>
        <w:t>Wykonanie tynku nakrapianego</w:t>
      </w:r>
      <w:r w:rsidR="00903357" w:rsidRPr="00903357">
        <w:rPr>
          <w:rFonts w:eastAsia="Arial Unicode MS" w:cs="Mangal"/>
          <w:bCs/>
          <w:kern w:val="1"/>
          <w:lang w:eastAsia="hi-IN" w:bidi="hi-IN"/>
        </w:rPr>
        <w:t xml:space="preserve"> (uzupełnienie</w:t>
      </w:r>
      <w:r w:rsidR="00903357">
        <w:rPr>
          <w:rFonts w:eastAsia="Arial Unicode MS" w:cs="Mangal"/>
          <w:bCs/>
          <w:kern w:val="1"/>
          <w:lang w:eastAsia="hi-IN" w:bidi="hi-IN"/>
        </w:rPr>
        <w:t>)</w:t>
      </w:r>
    </w:p>
    <w:p w:rsidR="00903357" w:rsidRPr="00903357" w:rsidRDefault="00903357" w:rsidP="00903357">
      <w:pPr>
        <w:pStyle w:val="Akapitzlist"/>
        <w:widowControl w:val="0"/>
        <w:numPr>
          <w:ilvl w:val="0"/>
          <w:numId w:val="23"/>
        </w:numPr>
        <w:rPr>
          <w:rFonts w:eastAsia="Arial Unicode MS" w:cs="Mangal"/>
          <w:bCs/>
          <w:kern w:val="1"/>
          <w:lang w:eastAsia="hi-IN" w:bidi="hi-IN"/>
        </w:rPr>
      </w:pPr>
      <w:r w:rsidRPr="00903357">
        <w:rPr>
          <w:rFonts w:eastAsia="Arial Unicode MS" w:cs="Mangal"/>
          <w:bCs/>
          <w:kern w:val="1"/>
          <w:lang w:eastAsia="hi-IN" w:bidi="hi-IN"/>
        </w:rPr>
        <w:t>Pomalowanie elewacji farb</w:t>
      </w:r>
      <w:r>
        <w:rPr>
          <w:rFonts w:eastAsia="Arial Unicode MS" w:cs="Mangal"/>
          <w:bCs/>
          <w:kern w:val="1"/>
          <w:lang w:eastAsia="hi-IN" w:bidi="hi-IN"/>
        </w:rPr>
        <w:t>ą emulsyjną do wymalowani zewnętrznych  ( nie obejmuje części ścian przyległych do pomieszczenia garażu na wóz strażacki)</w:t>
      </w:r>
    </w:p>
    <w:p w:rsidR="00721432" w:rsidRPr="00F17616" w:rsidRDefault="00721432" w:rsidP="00F17616">
      <w:pPr>
        <w:pStyle w:val="Akapitzlist"/>
        <w:widowControl w:val="0"/>
        <w:numPr>
          <w:ilvl w:val="0"/>
          <w:numId w:val="23"/>
        </w:numPr>
        <w:rPr>
          <w:rFonts w:eastAsia="Arial Unicode MS" w:cs="Mangal"/>
          <w:bCs/>
          <w:kern w:val="1"/>
          <w:lang w:eastAsia="hi-IN" w:bidi="hi-IN"/>
        </w:rPr>
      </w:pPr>
      <w:r w:rsidRPr="00F17616">
        <w:rPr>
          <w:rFonts w:eastAsia="Arial Unicode MS" w:cs="Mangal"/>
          <w:bCs/>
          <w:kern w:val="1"/>
          <w:lang w:eastAsia="hi-IN" w:bidi="hi-IN"/>
        </w:rPr>
        <w:t>Obróbki blacharskie wykonanie podokienników zewnętrznych</w:t>
      </w:r>
    </w:p>
    <w:p w:rsidR="00721432" w:rsidRPr="00F17616" w:rsidRDefault="00721432" w:rsidP="00F17616">
      <w:pPr>
        <w:pStyle w:val="Akapitzlist"/>
        <w:widowControl w:val="0"/>
        <w:numPr>
          <w:ilvl w:val="0"/>
          <w:numId w:val="23"/>
        </w:numPr>
        <w:rPr>
          <w:rFonts w:eastAsia="Arial Unicode MS" w:cs="Mangal"/>
          <w:bCs/>
          <w:kern w:val="1"/>
          <w:lang w:eastAsia="hi-IN" w:bidi="hi-IN"/>
        </w:rPr>
      </w:pPr>
      <w:r w:rsidRPr="00F17616">
        <w:rPr>
          <w:rFonts w:eastAsia="Arial Unicode MS" w:cs="Mangal"/>
          <w:bCs/>
          <w:kern w:val="1"/>
          <w:lang w:eastAsia="hi-IN" w:bidi="hi-IN"/>
        </w:rPr>
        <w:t>Demontaż balustrad schodowych</w:t>
      </w:r>
    </w:p>
    <w:p w:rsidR="00721432" w:rsidRPr="00F17616" w:rsidRDefault="00721432" w:rsidP="00F17616">
      <w:pPr>
        <w:pStyle w:val="Akapitzlist"/>
        <w:widowControl w:val="0"/>
        <w:numPr>
          <w:ilvl w:val="0"/>
          <w:numId w:val="23"/>
        </w:numPr>
        <w:rPr>
          <w:rFonts w:eastAsia="Arial Unicode MS" w:cs="Mangal"/>
          <w:bCs/>
          <w:kern w:val="1"/>
          <w:lang w:eastAsia="hi-IN" w:bidi="hi-IN"/>
        </w:rPr>
      </w:pPr>
      <w:r w:rsidRPr="00F17616">
        <w:rPr>
          <w:rFonts w:eastAsia="Arial Unicode MS" w:cs="Mangal"/>
          <w:bCs/>
          <w:kern w:val="1"/>
          <w:lang w:eastAsia="hi-IN" w:bidi="hi-IN"/>
        </w:rPr>
        <w:t>Montaż balustrad schodowych</w:t>
      </w:r>
    </w:p>
    <w:p w:rsidR="00721432" w:rsidRPr="00F17616" w:rsidRDefault="00721432" w:rsidP="00F17616">
      <w:pPr>
        <w:pStyle w:val="Akapitzlist"/>
        <w:widowControl w:val="0"/>
        <w:numPr>
          <w:ilvl w:val="0"/>
          <w:numId w:val="23"/>
        </w:numPr>
        <w:rPr>
          <w:rFonts w:eastAsia="Arial Unicode MS" w:cs="Mangal"/>
          <w:bCs/>
          <w:kern w:val="1"/>
          <w:lang w:eastAsia="hi-IN" w:bidi="hi-IN"/>
        </w:rPr>
      </w:pPr>
      <w:r w:rsidRPr="00F17616">
        <w:rPr>
          <w:rFonts w:eastAsia="Arial Unicode MS" w:cs="Mangal"/>
          <w:bCs/>
          <w:kern w:val="1"/>
          <w:lang w:eastAsia="hi-IN" w:bidi="hi-IN"/>
        </w:rPr>
        <w:t>Obłożenie schodów płytkami</w:t>
      </w:r>
    </w:p>
    <w:p w:rsidR="0007614C" w:rsidRPr="00AF41AD" w:rsidRDefault="0007614C" w:rsidP="00AF41AD">
      <w:pPr>
        <w:widowControl w:val="0"/>
        <w:rPr>
          <w:rFonts w:eastAsia="Arial Unicode MS" w:cs="Mangal"/>
          <w:b/>
          <w:bCs/>
          <w:kern w:val="1"/>
          <w:lang w:eastAsia="hi-IN" w:bidi="hi-IN"/>
        </w:rPr>
      </w:pPr>
    </w:p>
    <w:p w:rsidR="00AF41AD" w:rsidRPr="00AF41AD" w:rsidRDefault="000A4985" w:rsidP="00AF41AD">
      <w:pPr>
        <w:widowControl w:val="0"/>
        <w:rPr>
          <w:rFonts w:eastAsia="Arial Unicode MS" w:cs="Mangal"/>
          <w:b/>
          <w:kern w:val="1"/>
          <w:lang w:eastAsia="hi-IN" w:bidi="hi-IN"/>
        </w:rPr>
      </w:pPr>
      <w:r w:rsidRPr="000A4985">
        <w:rPr>
          <w:rFonts w:eastAsia="Arial Unicode MS" w:cs="Mangal"/>
          <w:b/>
          <w:kern w:val="1"/>
          <w:lang w:eastAsia="hi-IN" w:bidi="hi-IN"/>
        </w:rPr>
        <w:t>Chodnik</w:t>
      </w:r>
    </w:p>
    <w:p w:rsidR="00AF41AD" w:rsidRPr="00F17616" w:rsidRDefault="00721432" w:rsidP="00F17616">
      <w:pPr>
        <w:pStyle w:val="Akapitzlist"/>
        <w:widowControl w:val="0"/>
        <w:numPr>
          <w:ilvl w:val="0"/>
          <w:numId w:val="24"/>
        </w:numPr>
        <w:rPr>
          <w:rFonts w:eastAsia="Arial Unicode MS" w:cs="Mangal"/>
          <w:kern w:val="1"/>
          <w:lang w:eastAsia="hi-IN" w:bidi="hi-IN"/>
        </w:rPr>
      </w:pPr>
      <w:r w:rsidRPr="00F17616">
        <w:rPr>
          <w:rFonts w:eastAsia="Arial Unicode MS" w:cs="Mangal"/>
          <w:kern w:val="1"/>
          <w:lang w:eastAsia="hi-IN" w:bidi="hi-IN"/>
        </w:rPr>
        <w:t>Wykonanie koryta</w:t>
      </w:r>
    </w:p>
    <w:p w:rsidR="00721432" w:rsidRPr="00F17616" w:rsidRDefault="00721432" w:rsidP="00F17616">
      <w:pPr>
        <w:pStyle w:val="Akapitzlist"/>
        <w:widowControl w:val="0"/>
        <w:numPr>
          <w:ilvl w:val="0"/>
          <w:numId w:val="24"/>
        </w:numPr>
        <w:rPr>
          <w:rFonts w:eastAsia="Arial Unicode MS" w:cs="Mangal"/>
          <w:kern w:val="1"/>
          <w:lang w:eastAsia="hi-IN" w:bidi="hi-IN"/>
        </w:rPr>
      </w:pPr>
      <w:r w:rsidRPr="00F17616">
        <w:rPr>
          <w:rFonts w:eastAsia="Arial Unicode MS" w:cs="Mangal"/>
          <w:kern w:val="1"/>
          <w:lang w:eastAsia="hi-IN" w:bidi="hi-IN"/>
        </w:rPr>
        <w:t>Ustawienie obrzeży trawnikowych</w:t>
      </w:r>
    </w:p>
    <w:p w:rsidR="00AF41AD" w:rsidRPr="00F17616" w:rsidRDefault="00721432" w:rsidP="00AF41AD">
      <w:pPr>
        <w:pStyle w:val="Akapitzlist"/>
        <w:widowControl w:val="0"/>
        <w:numPr>
          <w:ilvl w:val="0"/>
          <w:numId w:val="24"/>
        </w:numPr>
        <w:rPr>
          <w:rFonts w:eastAsia="Arial Unicode MS" w:cs="Mangal"/>
          <w:kern w:val="1"/>
          <w:lang w:eastAsia="hi-IN" w:bidi="hi-IN"/>
        </w:rPr>
      </w:pPr>
      <w:r w:rsidRPr="00F17616">
        <w:rPr>
          <w:rFonts w:eastAsia="Arial Unicode MS" w:cs="Mangal"/>
          <w:kern w:val="1"/>
          <w:lang w:eastAsia="hi-IN" w:bidi="hi-IN"/>
        </w:rPr>
        <w:t xml:space="preserve">Ułożenie kostki </w:t>
      </w:r>
      <w:r w:rsidR="000F4012" w:rsidRPr="00F17616">
        <w:rPr>
          <w:rFonts w:eastAsia="Arial Unicode MS" w:cs="Mangal"/>
          <w:kern w:val="1"/>
          <w:lang w:eastAsia="hi-IN" w:bidi="hi-IN"/>
        </w:rPr>
        <w:t>betonowej</w:t>
      </w:r>
    </w:p>
    <w:p w:rsidR="00AF41AD" w:rsidRPr="00AF41AD" w:rsidRDefault="00AF41AD" w:rsidP="00AF41AD">
      <w:pPr>
        <w:widowControl w:val="0"/>
        <w:rPr>
          <w:rFonts w:eastAsia="Arial Unicode MS" w:cs="Mangal"/>
          <w:kern w:val="1"/>
          <w:lang w:eastAsia="hi-IN" w:bidi="hi-IN"/>
        </w:rPr>
      </w:pPr>
    </w:p>
    <w:p w:rsidR="00AF41AD" w:rsidRPr="00AF41AD" w:rsidRDefault="00AF41AD" w:rsidP="00AF41AD">
      <w:pPr>
        <w:widowControl w:val="0"/>
        <w:jc w:val="both"/>
        <w:rPr>
          <w:rFonts w:eastAsia="Arial Unicode MS" w:cs="Mangal"/>
          <w:b/>
          <w:bCs/>
          <w:kern w:val="1"/>
          <w:lang w:eastAsia="hi-IN" w:bidi="hi-IN"/>
        </w:rPr>
      </w:pPr>
      <w:r w:rsidRPr="00AF41AD">
        <w:rPr>
          <w:rFonts w:eastAsia="Arial Unicode MS" w:cs="Mangal"/>
          <w:b/>
          <w:bCs/>
          <w:kern w:val="1"/>
          <w:lang w:eastAsia="hi-IN" w:bidi="hi-IN"/>
        </w:rPr>
        <w:t>Wszystkie roboty budowlano - montażowe powinny być wykonane zgodnie z zasadami sztuki budowlanej i warunkami technicznymi wykonania i odbioru robót budowlanych. roboty prowadzić pod nadzorem osób uprawnionych. Stosować materiały posiadające odpowiednie atesty, stosować odpowiedni sprzęt i narzędzia.</w:t>
      </w:r>
    </w:p>
    <w:p w:rsidR="00AF41AD" w:rsidRPr="00AF41AD" w:rsidRDefault="00AF41AD" w:rsidP="00AF41AD">
      <w:pPr>
        <w:widowControl w:val="0"/>
        <w:jc w:val="both"/>
        <w:rPr>
          <w:rFonts w:eastAsia="Arial Unicode MS" w:cs="Mangal"/>
          <w:b/>
          <w:bCs/>
          <w:kern w:val="1"/>
          <w:lang w:eastAsia="hi-IN" w:bidi="hi-IN"/>
        </w:rPr>
      </w:pPr>
      <w:r w:rsidRPr="00AF41AD">
        <w:rPr>
          <w:rFonts w:eastAsia="Arial Unicode MS" w:cs="Mangal"/>
          <w:b/>
          <w:bCs/>
          <w:kern w:val="1"/>
          <w:lang w:eastAsia="hi-IN" w:bidi="hi-IN"/>
        </w:rPr>
        <w:t xml:space="preserve">Wszystkie prace zanikające zgłaszać do odbioru </w:t>
      </w:r>
      <w:r w:rsidR="00903357">
        <w:rPr>
          <w:rFonts w:eastAsia="Arial Unicode MS" w:cs="Mangal"/>
          <w:b/>
          <w:bCs/>
          <w:kern w:val="1"/>
          <w:lang w:eastAsia="hi-IN" w:bidi="hi-IN"/>
        </w:rPr>
        <w:t>Inżynierowi</w:t>
      </w:r>
      <w:r w:rsidRPr="00AF41AD">
        <w:rPr>
          <w:rFonts w:eastAsia="Arial Unicode MS" w:cs="Mangal"/>
          <w:b/>
          <w:bCs/>
          <w:kern w:val="1"/>
          <w:lang w:eastAsia="hi-IN" w:bidi="hi-IN"/>
        </w:rPr>
        <w:t xml:space="preserve"> powołanemu przez Inwestora.</w:t>
      </w:r>
    </w:p>
    <w:p w:rsidR="00AF41AD" w:rsidRPr="00AF41AD" w:rsidRDefault="00AF41AD" w:rsidP="00AF41AD">
      <w:pPr>
        <w:widowControl w:val="0"/>
        <w:jc w:val="both"/>
        <w:rPr>
          <w:rFonts w:eastAsia="Arial Unicode MS" w:cs="Mangal"/>
          <w:b/>
          <w:bCs/>
          <w:kern w:val="1"/>
          <w:lang w:eastAsia="hi-IN" w:bidi="hi-IN"/>
        </w:rPr>
      </w:pPr>
    </w:p>
    <w:p w:rsidR="00AF41AD" w:rsidRPr="00AF41AD" w:rsidRDefault="00AF41AD" w:rsidP="00AF41AD">
      <w:pPr>
        <w:widowControl w:val="0"/>
        <w:jc w:val="both"/>
        <w:rPr>
          <w:rFonts w:eastAsia="Arial Unicode MS" w:cs="Mangal"/>
          <w:b/>
          <w:bCs/>
          <w:kern w:val="1"/>
          <w:lang w:eastAsia="hi-IN" w:bidi="hi-IN"/>
        </w:rPr>
      </w:pPr>
    </w:p>
    <w:p w:rsidR="00AF41AD" w:rsidRPr="00AF41AD" w:rsidRDefault="00AF41AD" w:rsidP="00AF41AD">
      <w:pPr>
        <w:widowControl w:val="0"/>
        <w:jc w:val="both"/>
        <w:rPr>
          <w:rFonts w:eastAsia="Arial Unicode MS" w:cs="Mangal"/>
          <w:b/>
          <w:bCs/>
          <w:kern w:val="1"/>
          <w:lang w:eastAsia="hi-IN" w:bidi="hi-IN"/>
        </w:rPr>
      </w:pPr>
    </w:p>
    <w:p w:rsidR="00AF41AD" w:rsidRPr="00AF41AD" w:rsidRDefault="00AF41AD" w:rsidP="00AF41AD">
      <w:pPr>
        <w:widowControl w:val="0"/>
        <w:jc w:val="both"/>
        <w:rPr>
          <w:rFonts w:eastAsia="Arial Unicode MS" w:cs="Mangal"/>
          <w:i/>
          <w:iCs/>
          <w:kern w:val="1"/>
          <w:lang w:eastAsia="hi-IN" w:bidi="hi-IN"/>
        </w:rPr>
      </w:pPr>
      <w:r w:rsidRPr="00AF41AD">
        <w:rPr>
          <w:rFonts w:eastAsia="Arial Unicode MS" w:cs="Mangal"/>
          <w:b/>
          <w:bCs/>
          <w:kern w:val="1"/>
          <w:lang w:eastAsia="hi-IN" w:bidi="hi-IN"/>
        </w:rPr>
        <w:t xml:space="preserve">                                                                                               </w:t>
      </w:r>
      <w:r w:rsidRPr="00AF41AD">
        <w:rPr>
          <w:rFonts w:eastAsia="Arial Unicode MS" w:cs="Mangal"/>
          <w:i/>
          <w:iCs/>
          <w:kern w:val="1"/>
          <w:lang w:eastAsia="hi-IN" w:bidi="hi-IN"/>
        </w:rPr>
        <w:t xml:space="preserve"> opracował</w:t>
      </w:r>
    </w:p>
    <w:p w:rsidR="00AF41AD" w:rsidRPr="00AF41AD" w:rsidRDefault="00AF41AD" w:rsidP="00AF41AD">
      <w:pPr>
        <w:widowControl w:val="0"/>
        <w:jc w:val="both"/>
        <w:rPr>
          <w:rFonts w:eastAsia="Arial Unicode MS" w:cs="Mangal"/>
          <w:b/>
          <w:bCs/>
          <w:kern w:val="1"/>
          <w:lang w:eastAsia="hi-IN" w:bidi="hi-IN"/>
        </w:rPr>
      </w:pPr>
    </w:p>
    <w:p w:rsidR="00AF41AD" w:rsidRPr="00AF41AD" w:rsidRDefault="00AF41AD" w:rsidP="00AF41AD">
      <w:pPr>
        <w:widowControl w:val="0"/>
        <w:jc w:val="both"/>
        <w:rPr>
          <w:rFonts w:eastAsia="Arial Unicode MS" w:cs="Mangal"/>
          <w:b/>
          <w:bCs/>
          <w:kern w:val="1"/>
          <w:lang w:eastAsia="hi-IN" w:bidi="hi-IN"/>
        </w:rPr>
      </w:pPr>
    </w:p>
    <w:p w:rsidR="00AF41AD" w:rsidRPr="00AF41AD" w:rsidRDefault="00AF41AD" w:rsidP="00AF41AD">
      <w:pPr>
        <w:widowControl w:val="0"/>
        <w:jc w:val="both"/>
        <w:rPr>
          <w:rFonts w:eastAsia="Arial Unicode MS" w:cs="Mangal"/>
          <w:kern w:val="1"/>
          <w:lang w:eastAsia="hi-IN" w:bidi="hi-IN"/>
        </w:rPr>
      </w:pPr>
    </w:p>
    <w:p w:rsidR="00AF41AD" w:rsidRPr="00AF41AD" w:rsidRDefault="00AF41AD" w:rsidP="00AF41AD">
      <w:pPr>
        <w:widowControl w:val="0"/>
        <w:jc w:val="both"/>
        <w:rPr>
          <w:rFonts w:eastAsia="Arial Unicode MS" w:cs="Mangal"/>
          <w:kern w:val="1"/>
          <w:lang w:eastAsia="hi-IN" w:bidi="hi-IN"/>
        </w:rPr>
      </w:pPr>
    </w:p>
    <w:p w:rsidR="0063637D" w:rsidRDefault="006B5039"/>
    <w:sectPr w:rsidR="006363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039" w:rsidRDefault="006B5039" w:rsidP="00AF41AD">
      <w:r>
        <w:separator/>
      </w:r>
    </w:p>
  </w:endnote>
  <w:endnote w:type="continuationSeparator" w:id="0">
    <w:p w:rsidR="006B5039" w:rsidRDefault="006B5039" w:rsidP="00AF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BOLD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AD" w:rsidRDefault="00AF41AD">
    <w:pPr>
      <w:pStyle w:val="Stopka"/>
    </w:pPr>
  </w:p>
  <w:p w:rsidR="00AF41AD" w:rsidRDefault="00AF41AD" w:rsidP="00AF41AD">
    <w:pPr>
      <w:pStyle w:val="Stopka"/>
      <w:jc w:val="center"/>
    </w:pPr>
    <w:r>
      <w:t>Świetlica w Rudawce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039" w:rsidRDefault="006B5039" w:rsidP="00AF41AD">
      <w:r>
        <w:separator/>
      </w:r>
    </w:p>
  </w:footnote>
  <w:footnote w:type="continuationSeparator" w:id="0">
    <w:p w:rsidR="006B5039" w:rsidRDefault="006B5039" w:rsidP="00AF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AD" w:rsidRPr="00AF41AD" w:rsidRDefault="00AF41AD" w:rsidP="00AF41AD">
    <w:pPr>
      <w:pStyle w:val="Nagwek"/>
      <w:spacing w:before="240" w:after="120"/>
      <w:jc w:val="center"/>
      <w:rPr>
        <w:rFonts w:ascii="Arial" w:eastAsia="Arial Unicode MS" w:hAnsi="Arial" w:cs="Mangal"/>
        <w:kern w:val="1"/>
        <w:sz w:val="20"/>
        <w:szCs w:val="20"/>
        <w:lang w:eastAsia="hi-IN" w:bidi="hi-IN"/>
      </w:rPr>
    </w:pPr>
    <w:r w:rsidRPr="00AF41AD">
      <w:rPr>
        <w:rFonts w:ascii="Arial" w:eastAsia="Arial Unicode MS" w:hAnsi="Arial" w:cs="Mangal"/>
        <w:kern w:val="1"/>
        <w:sz w:val="20"/>
        <w:szCs w:val="20"/>
        <w:lang w:eastAsia="hi-IN" w:bidi="hi-IN"/>
      </w:rPr>
      <w:t xml:space="preserve">"Kolorowy Dom" P.U.H. Henryk </w:t>
    </w:r>
    <w:proofErr w:type="spellStart"/>
    <w:r w:rsidRPr="00AF41AD">
      <w:rPr>
        <w:rFonts w:ascii="Arial" w:eastAsia="Arial Unicode MS" w:hAnsi="Arial" w:cs="Mangal"/>
        <w:kern w:val="1"/>
        <w:sz w:val="20"/>
        <w:szCs w:val="20"/>
        <w:lang w:eastAsia="hi-IN" w:bidi="hi-IN"/>
      </w:rPr>
      <w:t>Mosiejko</w:t>
    </w:r>
    <w:proofErr w:type="spellEnd"/>
    <w:r w:rsidRPr="00AF41AD">
      <w:rPr>
        <w:rFonts w:ascii="Arial" w:eastAsia="Arial Unicode MS" w:hAnsi="Arial" w:cs="Mangal"/>
        <w:kern w:val="1"/>
        <w:sz w:val="20"/>
        <w:szCs w:val="20"/>
        <w:lang w:eastAsia="hi-IN" w:bidi="hi-IN"/>
      </w:rPr>
      <w:t xml:space="preserve"> tel. 505229697</w:t>
    </w:r>
  </w:p>
  <w:p w:rsidR="00AF41AD" w:rsidRDefault="00AF41AD">
    <w:pPr>
      <w:pStyle w:val="Nagwek"/>
    </w:pPr>
  </w:p>
  <w:p w:rsidR="00AF41AD" w:rsidRDefault="00AF41A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1">
    <w:nsid w:val="0000000C"/>
    <w:multiLevelType w:val="multilevel"/>
    <w:tmpl w:val="000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2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5">
    <w:nsid w:val="00000010"/>
    <w:multiLevelType w:val="multilevel"/>
    <w:tmpl w:val="0000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>
    <w:nsid w:val="23827232"/>
    <w:multiLevelType w:val="multilevel"/>
    <w:tmpl w:val="5A6EA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17">
    <w:nsid w:val="3B7000EF"/>
    <w:multiLevelType w:val="hybridMultilevel"/>
    <w:tmpl w:val="1DACD5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B6382A"/>
    <w:multiLevelType w:val="multilevel"/>
    <w:tmpl w:val="CD303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19">
    <w:nsid w:val="50A5153A"/>
    <w:multiLevelType w:val="hybridMultilevel"/>
    <w:tmpl w:val="133AE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D83DC5"/>
    <w:multiLevelType w:val="hybridMultilevel"/>
    <w:tmpl w:val="CBEEF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C96A0A"/>
    <w:multiLevelType w:val="hybridMultilevel"/>
    <w:tmpl w:val="8B98D9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10112F"/>
    <w:multiLevelType w:val="hybridMultilevel"/>
    <w:tmpl w:val="D17C1F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F17162"/>
    <w:multiLevelType w:val="hybridMultilevel"/>
    <w:tmpl w:val="F3C680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D23766"/>
    <w:multiLevelType w:val="hybridMultilevel"/>
    <w:tmpl w:val="119C09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22"/>
  </w:num>
  <w:num w:numId="20">
    <w:abstractNumId w:val="20"/>
  </w:num>
  <w:num w:numId="21">
    <w:abstractNumId w:val="24"/>
  </w:num>
  <w:num w:numId="22">
    <w:abstractNumId w:val="23"/>
  </w:num>
  <w:num w:numId="23">
    <w:abstractNumId w:val="19"/>
  </w:num>
  <w:num w:numId="24">
    <w:abstractNumId w:val="2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12C"/>
    <w:rsid w:val="00047F7B"/>
    <w:rsid w:val="0007614C"/>
    <w:rsid w:val="00080ABC"/>
    <w:rsid w:val="000A4985"/>
    <w:rsid w:val="000F4012"/>
    <w:rsid w:val="00380CEB"/>
    <w:rsid w:val="003D21C7"/>
    <w:rsid w:val="00405A0A"/>
    <w:rsid w:val="00417748"/>
    <w:rsid w:val="004F6F26"/>
    <w:rsid w:val="00523C35"/>
    <w:rsid w:val="00634325"/>
    <w:rsid w:val="00646729"/>
    <w:rsid w:val="00690F09"/>
    <w:rsid w:val="006B5039"/>
    <w:rsid w:val="00721432"/>
    <w:rsid w:val="00765187"/>
    <w:rsid w:val="00771BDB"/>
    <w:rsid w:val="008B0DB9"/>
    <w:rsid w:val="008F4884"/>
    <w:rsid w:val="00903357"/>
    <w:rsid w:val="00960B4E"/>
    <w:rsid w:val="00AE34E0"/>
    <w:rsid w:val="00AF41AD"/>
    <w:rsid w:val="00B04F58"/>
    <w:rsid w:val="00BC2C44"/>
    <w:rsid w:val="00BD1612"/>
    <w:rsid w:val="00C1212C"/>
    <w:rsid w:val="00C45CF1"/>
    <w:rsid w:val="00C60ACA"/>
    <w:rsid w:val="00C72C8E"/>
    <w:rsid w:val="00D56BA6"/>
    <w:rsid w:val="00DD3E43"/>
    <w:rsid w:val="00E626EF"/>
    <w:rsid w:val="00EB43CD"/>
    <w:rsid w:val="00F17616"/>
    <w:rsid w:val="00FD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21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41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4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F41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4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1A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1AD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D56B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21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41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4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F41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4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1A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1AD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D56B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5</Pages>
  <Words>867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Henryk</dc:creator>
  <cp:lastModifiedBy>HENRYK</cp:lastModifiedBy>
  <cp:revision>17</cp:revision>
  <cp:lastPrinted>2012-10-05T08:09:00Z</cp:lastPrinted>
  <dcterms:created xsi:type="dcterms:W3CDTF">2012-09-22T08:09:00Z</dcterms:created>
  <dcterms:modified xsi:type="dcterms:W3CDTF">2012-10-12T11:39:00Z</dcterms:modified>
</cp:coreProperties>
</file>